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55" w:rsidRPr="00130D55" w:rsidRDefault="00130D55" w:rsidP="00130D55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130D55">
        <w:rPr>
          <w:rFonts w:ascii="Times New Roman" w:hAnsi="Times New Roman" w:cs="Times New Roman"/>
          <w:b w:val="0"/>
          <w:bCs w:val="0"/>
          <w:i w:val="0"/>
          <w:color w:val="auto"/>
        </w:rPr>
        <w:t>Министерство образования и молодежной политики Свердловской области</w:t>
      </w:r>
    </w:p>
    <w:p w:rsidR="00915E1A" w:rsidRDefault="00915E1A" w:rsidP="00130D55">
      <w:pPr>
        <w:spacing w:line="276" w:lineRule="auto"/>
        <w:jc w:val="center"/>
      </w:pPr>
      <w:proofErr w:type="spellStart"/>
      <w:r>
        <w:rPr>
          <w:b/>
        </w:rPr>
        <w:t>Нижнетуринский</w:t>
      </w:r>
      <w:proofErr w:type="spellEnd"/>
      <w:r>
        <w:rPr>
          <w:b/>
        </w:rPr>
        <w:t xml:space="preserve"> городской округ</w:t>
      </w:r>
    </w:p>
    <w:p w:rsidR="00915E1A" w:rsidRDefault="00915E1A" w:rsidP="00130D55">
      <w:pPr>
        <w:spacing w:line="276" w:lineRule="auto"/>
        <w:jc w:val="center"/>
      </w:pPr>
      <w:r>
        <w:rPr>
          <w:b/>
        </w:rPr>
        <w:t>Муниципальное автономное общеобразовательное учреждение</w:t>
      </w:r>
    </w:p>
    <w:p w:rsidR="00915E1A" w:rsidRDefault="00915E1A" w:rsidP="00130D55">
      <w:pPr>
        <w:spacing w:line="276" w:lineRule="auto"/>
        <w:jc w:val="center"/>
      </w:pPr>
      <w:r>
        <w:rPr>
          <w:b/>
        </w:rPr>
        <w:t>«Нижнетуринская гимназия»</w:t>
      </w:r>
    </w:p>
    <w:tbl>
      <w:tblPr>
        <w:tblW w:w="0" w:type="auto"/>
        <w:tblInd w:w="250" w:type="dxa"/>
        <w:tblLayout w:type="fixed"/>
        <w:tblLook w:val="0000"/>
      </w:tblPr>
      <w:tblGrid>
        <w:gridCol w:w="5733"/>
        <w:gridCol w:w="4195"/>
      </w:tblGrid>
      <w:tr w:rsidR="00915E1A" w:rsidTr="00130D55">
        <w:trPr>
          <w:trHeight w:val="2519"/>
        </w:trPr>
        <w:tc>
          <w:tcPr>
            <w:tcW w:w="5733" w:type="dxa"/>
            <w:shd w:val="clear" w:color="auto" w:fill="FFFFFF"/>
          </w:tcPr>
          <w:p w:rsidR="00915E1A" w:rsidRDefault="00915E1A" w:rsidP="00930A30">
            <w:pPr>
              <w:widowControl w:val="0"/>
              <w:spacing w:line="244" w:lineRule="exact"/>
              <w:ind w:left="106" w:firstLine="0"/>
            </w:pPr>
            <w:r>
              <w:rPr>
                <w:color w:val="000000"/>
              </w:rPr>
              <w:t xml:space="preserve">Принято </w:t>
            </w:r>
          </w:p>
          <w:p w:rsidR="00915E1A" w:rsidRDefault="00915E1A" w:rsidP="00930A30">
            <w:pPr>
              <w:widowControl w:val="0"/>
              <w:spacing w:line="290" w:lineRule="exact"/>
              <w:ind w:left="106" w:firstLine="0"/>
            </w:pPr>
            <w:r>
              <w:rPr>
                <w:color w:val="000000"/>
              </w:rPr>
              <w:t>предметно-методической кафедрой</w:t>
            </w:r>
          </w:p>
          <w:p w:rsidR="00915E1A" w:rsidRDefault="00915E1A" w:rsidP="00930A30">
            <w:pPr>
              <w:widowControl w:val="0"/>
              <w:spacing w:line="290" w:lineRule="exact"/>
              <w:ind w:left="106" w:firstLine="0"/>
            </w:pPr>
            <w:r>
              <w:rPr>
                <w:color w:val="000000"/>
              </w:rPr>
              <w:t>учителей естественнонаучного цикла</w:t>
            </w:r>
          </w:p>
          <w:p w:rsidR="00915E1A" w:rsidRDefault="00915E1A" w:rsidP="00930A30">
            <w:pPr>
              <w:widowControl w:val="0"/>
              <w:spacing w:line="290" w:lineRule="exact"/>
              <w:ind w:left="106" w:firstLine="0"/>
            </w:pPr>
            <w:r>
              <w:rPr>
                <w:color w:val="000000"/>
              </w:rPr>
              <w:t>Протокол №</w:t>
            </w:r>
            <w:r w:rsidR="00130D55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от «</w:t>
            </w:r>
            <w:r w:rsidR="00130D55"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 »</w:t>
            </w:r>
            <w:r w:rsidR="00130D55">
              <w:rPr>
                <w:color w:val="000000"/>
              </w:rPr>
              <w:t xml:space="preserve"> августа </w:t>
            </w:r>
            <w:r w:rsidR="00846D38">
              <w:rPr>
                <w:color w:val="000000"/>
              </w:rPr>
              <w:t>2019</w:t>
            </w:r>
            <w:r>
              <w:rPr>
                <w:color w:val="000000"/>
              </w:rPr>
              <w:t xml:space="preserve"> года</w:t>
            </w:r>
          </w:p>
          <w:p w:rsidR="00915E1A" w:rsidRDefault="00915E1A" w:rsidP="00930A30">
            <w:pPr>
              <w:widowControl w:val="0"/>
              <w:spacing w:line="292" w:lineRule="exact"/>
              <w:ind w:left="106" w:firstLine="0"/>
            </w:pPr>
            <w:r>
              <w:rPr>
                <w:color w:val="000000"/>
              </w:rPr>
              <w:t xml:space="preserve">Руководитель  ___________Т. А. </w:t>
            </w:r>
            <w:proofErr w:type="spellStart"/>
            <w:r>
              <w:rPr>
                <w:color w:val="000000"/>
              </w:rPr>
              <w:t>Оглуздина</w:t>
            </w:r>
            <w:proofErr w:type="spellEnd"/>
          </w:p>
          <w:p w:rsidR="00915E1A" w:rsidRDefault="00915E1A" w:rsidP="00930A30">
            <w:pPr>
              <w:widowControl w:val="0"/>
              <w:spacing w:line="290" w:lineRule="exact"/>
              <w:ind w:left="106" w:firstLine="0"/>
              <w:rPr>
                <w:color w:val="000000"/>
              </w:rPr>
            </w:pPr>
          </w:p>
        </w:tc>
        <w:tc>
          <w:tcPr>
            <w:tcW w:w="4195" w:type="dxa"/>
            <w:shd w:val="clear" w:color="auto" w:fill="FFFFFF"/>
          </w:tcPr>
          <w:p w:rsidR="00915E1A" w:rsidRDefault="00915E1A" w:rsidP="00930A30">
            <w:pPr>
              <w:ind w:left="106" w:firstLine="0"/>
            </w:pPr>
            <w:r>
              <w:t xml:space="preserve">Утверждаю </w:t>
            </w:r>
          </w:p>
          <w:p w:rsidR="00915E1A" w:rsidRDefault="00846D38" w:rsidP="00930A30">
            <w:pPr>
              <w:ind w:left="106" w:firstLine="0"/>
            </w:pPr>
            <w:r>
              <w:t>И.о. д</w:t>
            </w:r>
            <w:r w:rsidR="00915E1A">
              <w:t>иректор</w:t>
            </w:r>
            <w:r>
              <w:t>а</w:t>
            </w:r>
            <w:r w:rsidR="00915E1A">
              <w:t xml:space="preserve"> МАОУ «НТГ»</w:t>
            </w:r>
          </w:p>
          <w:p w:rsidR="00915E1A" w:rsidRDefault="00846D38" w:rsidP="00930A30">
            <w:pPr>
              <w:ind w:left="106" w:firstLine="0"/>
            </w:pPr>
            <w:r>
              <w:t>_______________ Ю.А. Соколова</w:t>
            </w:r>
          </w:p>
          <w:p w:rsidR="00915E1A" w:rsidRDefault="00915E1A" w:rsidP="00930A30">
            <w:pPr>
              <w:widowControl w:val="0"/>
              <w:spacing w:line="290" w:lineRule="exact"/>
              <w:ind w:left="106" w:firstLine="0"/>
            </w:pPr>
            <w:r>
              <w:t>Приказ №</w:t>
            </w:r>
            <w:r w:rsidR="00846D38">
              <w:rPr>
                <w:u w:val="single"/>
              </w:rPr>
              <w:t>165</w:t>
            </w:r>
            <w:r>
              <w:rPr>
                <w:u w:val="single"/>
              </w:rPr>
              <w:t xml:space="preserve"> </w:t>
            </w:r>
            <w:r w:rsidR="00846D38">
              <w:t>от 30.08.2019</w:t>
            </w:r>
            <w:r>
              <w:t xml:space="preserve"> г.</w:t>
            </w:r>
          </w:p>
        </w:tc>
      </w:tr>
    </w:tbl>
    <w:p w:rsidR="00915E1A" w:rsidRDefault="00915E1A" w:rsidP="00915E1A">
      <w:pPr>
        <w:rPr>
          <w:b/>
        </w:rPr>
      </w:pPr>
    </w:p>
    <w:p w:rsidR="00915E1A" w:rsidRDefault="00915E1A" w:rsidP="00915E1A">
      <w:pPr>
        <w:rPr>
          <w:b/>
        </w:rPr>
      </w:pPr>
    </w:p>
    <w:p w:rsidR="00915E1A" w:rsidRDefault="00915E1A" w:rsidP="00915E1A">
      <w:pPr>
        <w:rPr>
          <w:b/>
        </w:rPr>
      </w:pPr>
    </w:p>
    <w:p w:rsidR="00915E1A" w:rsidRDefault="00915E1A" w:rsidP="00915E1A">
      <w:pPr>
        <w:rPr>
          <w:b/>
        </w:rPr>
      </w:pPr>
    </w:p>
    <w:p w:rsidR="00915E1A" w:rsidRDefault="00915E1A" w:rsidP="00915E1A">
      <w:pPr>
        <w:jc w:val="center"/>
      </w:pPr>
      <w:r>
        <w:rPr>
          <w:b/>
        </w:rPr>
        <w:t>Технология</w:t>
      </w:r>
    </w:p>
    <w:p w:rsidR="00915E1A" w:rsidRDefault="00915E1A" w:rsidP="00915E1A">
      <w:pPr>
        <w:jc w:val="center"/>
      </w:pPr>
      <w:r>
        <w:rPr>
          <w:b/>
        </w:rPr>
        <w:t>рабочая программа по технологии для обучающихся 5-8 классов</w:t>
      </w:r>
    </w:p>
    <w:p w:rsidR="00915E1A" w:rsidRDefault="00F20A56" w:rsidP="00915E1A">
      <w:pPr>
        <w:jc w:val="center"/>
      </w:pPr>
      <w:r>
        <w:rPr>
          <w:b/>
        </w:rPr>
        <w:t>на 2019 - 2020</w:t>
      </w:r>
      <w:r w:rsidR="00915E1A">
        <w:rPr>
          <w:b/>
        </w:rPr>
        <w:t xml:space="preserve"> учебный год</w:t>
      </w:r>
    </w:p>
    <w:p w:rsidR="00915E1A" w:rsidRDefault="00915E1A" w:rsidP="00915E1A">
      <w:pPr>
        <w:rPr>
          <w:b/>
        </w:rPr>
      </w:pPr>
    </w:p>
    <w:p w:rsidR="00915E1A" w:rsidRDefault="00915E1A" w:rsidP="00915E1A">
      <w:pPr>
        <w:rPr>
          <w:b/>
        </w:rPr>
      </w:pPr>
    </w:p>
    <w:p w:rsidR="00915E1A" w:rsidRDefault="00915E1A" w:rsidP="00915E1A">
      <w:pPr>
        <w:jc w:val="right"/>
      </w:pPr>
      <w:r>
        <w:t>Составитель программы:</w:t>
      </w:r>
    </w:p>
    <w:p w:rsidR="00915E1A" w:rsidRDefault="00915E1A" w:rsidP="00915E1A">
      <w:pPr>
        <w:jc w:val="right"/>
      </w:pPr>
      <w:proofErr w:type="spellStart"/>
      <w:r>
        <w:t>Земцова</w:t>
      </w:r>
      <w:proofErr w:type="spellEnd"/>
      <w:r>
        <w:t xml:space="preserve"> Анастасия Сергеевна</w:t>
      </w:r>
    </w:p>
    <w:p w:rsidR="00915E1A" w:rsidRDefault="00915E1A" w:rsidP="00915E1A">
      <w:pPr>
        <w:jc w:val="right"/>
      </w:pPr>
      <w:r>
        <w:t>учитель технологии, изобразительного искусства</w:t>
      </w:r>
    </w:p>
    <w:p w:rsidR="00915E1A" w:rsidRDefault="00915E1A" w:rsidP="00915E1A">
      <w:pPr>
        <w:rPr>
          <w:b/>
        </w:rPr>
      </w:pPr>
    </w:p>
    <w:p w:rsidR="00915E1A" w:rsidRDefault="00915E1A" w:rsidP="00915E1A">
      <w:pPr>
        <w:rPr>
          <w:b/>
        </w:rPr>
      </w:pPr>
    </w:p>
    <w:p w:rsidR="00915E1A" w:rsidRDefault="00915E1A" w:rsidP="00915E1A">
      <w:pPr>
        <w:rPr>
          <w:b/>
        </w:rPr>
      </w:pPr>
    </w:p>
    <w:p w:rsidR="00130D55" w:rsidRDefault="00130D55" w:rsidP="00915E1A">
      <w:pPr>
        <w:rPr>
          <w:b/>
        </w:rPr>
      </w:pPr>
    </w:p>
    <w:p w:rsidR="00130D55" w:rsidRDefault="00130D55" w:rsidP="00915E1A">
      <w:pPr>
        <w:rPr>
          <w:b/>
        </w:rPr>
      </w:pPr>
    </w:p>
    <w:p w:rsidR="00130D55" w:rsidRDefault="00130D55" w:rsidP="00915E1A">
      <w:pPr>
        <w:rPr>
          <w:b/>
        </w:rPr>
      </w:pPr>
    </w:p>
    <w:p w:rsidR="00130D55" w:rsidRDefault="00130D55" w:rsidP="00915E1A">
      <w:pPr>
        <w:rPr>
          <w:b/>
        </w:rPr>
      </w:pPr>
    </w:p>
    <w:p w:rsidR="00130D55" w:rsidRDefault="00130D55" w:rsidP="00915E1A">
      <w:pPr>
        <w:rPr>
          <w:b/>
        </w:rPr>
      </w:pPr>
    </w:p>
    <w:p w:rsidR="00915E1A" w:rsidRDefault="00915E1A" w:rsidP="00915E1A">
      <w:pPr>
        <w:jc w:val="center"/>
      </w:pPr>
      <w:r>
        <w:rPr>
          <w:b/>
        </w:rPr>
        <w:t>г. Нижняя Тура, 201</w:t>
      </w:r>
      <w:r w:rsidR="00846D38">
        <w:rPr>
          <w:b/>
        </w:rPr>
        <w:t>9</w:t>
      </w:r>
    </w:p>
    <w:tbl>
      <w:tblPr>
        <w:tblW w:w="0" w:type="auto"/>
        <w:tblInd w:w="690" w:type="dxa"/>
        <w:tblLayout w:type="fixed"/>
        <w:tblCellMar>
          <w:left w:w="88" w:type="dxa"/>
        </w:tblCellMar>
        <w:tblLook w:val="0000"/>
      </w:tblPr>
      <w:tblGrid>
        <w:gridCol w:w="519"/>
        <w:gridCol w:w="7657"/>
        <w:gridCol w:w="1535"/>
      </w:tblGrid>
      <w:tr w:rsidR="00915E1A" w:rsidTr="00930A30">
        <w:tc>
          <w:tcPr>
            <w:tcW w:w="5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FFFFFF"/>
          </w:tcPr>
          <w:p w:rsidR="00915E1A" w:rsidRDefault="00915E1A" w:rsidP="00915E1A">
            <w:pPr>
              <w:shd w:val="clear" w:color="auto" w:fill="auto"/>
              <w:tabs>
                <w:tab w:val="clear" w:pos="284"/>
              </w:tabs>
              <w:suppressAutoHyphens w:val="0"/>
              <w:spacing w:line="276" w:lineRule="auto"/>
              <w:ind w:firstLine="851"/>
              <w:jc w:val="left"/>
            </w:pPr>
          </w:p>
        </w:tc>
        <w:tc>
          <w:tcPr>
            <w:tcW w:w="7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FFFFFF"/>
          </w:tcPr>
          <w:p w:rsidR="00915E1A" w:rsidRDefault="00915E1A" w:rsidP="00930A30">
            <w:pPr>
              <w:spacing w:line="257" w:lineRule="atLeast"/>
              <w:ind w:firstLine="0"/>
            </w:pPr>
          </w:p>
        </w:tc>
        <w:tc>
          <w:tcPr>
            <w:tcW w:w="15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915E1A" w:rsidRDefault="00915E1A" w:rsidP="00930A30">
            <w:pPr>
              <w:spacing w:line="257" w:lineRule="atLeast"/>
              <w:ind w:firstLine="0"/>
              <w:jc w:val="center"/>
            </w:pPr>
          </w:p>
        </w:tc>
      </w:tr>
    </w:tbl>
    <w:p w:rsidR="00915E1A" w:rsidRPr="007C6A8A" w:rsidRDefault="00915E1A" w:rsidP="00915E1A">
      <w:pPr>
        <w:pageBreakBefore/>
        <w:ind w:firstLine="709"/>
        <w:rPr>
          <w:b/>
        </w:rPr>
      </w:pPr>
      <w:r w:rsidRPr="007C6A8A">
        <w:rPr>
          <w:b/>
        </w:rPr>
        <w:lastRenderedPageBreak/>
        <w:t>Содержание.</w:t>
      </w:r>
    </w:p>
    <w:tbl>
      <w:tblPr>
        <w:tblW w:w="0" w:type="auto"/>
        <w:tblInd w:w="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88" w:type="dxa"/>
        </w:tblCellMar>
        <w:tblLook w:val="0000"/>
      </w:tblPr>
      <w:tblGrid>
        <w:gridCol w:w="709"/>
        <w:gridCol w:w="8930"/>
        <w:gridCol w:w="657"/>
      </w:tblGrid>
      <w:tr w:rsidR="00915E1A" w:rsidRPr="007C6A8A" w:rsidTr="00930A30">
        <w:trPr>
          <w:trHeight w:val="343"/>
        </w:trPr>
        <w:tc>
          <w:tcPr>
            <w:tcW w:w="709" w:type="dxa"/>
            <w:shd w:val="clear" w:color="auto" w:fill="FFFFFF"/>
          </w:tcPr>
          <w:p w:rsidR="00915E1A" w:rsidRPr="000C6D32" w:rsidRDefault="00915E1A" w:rsidP="00915E1A">
            <w:pPr>
              <w:spacing w:after="0"/>
              <w:ind w:firstLine="0"/>
              <w:rPr>
                <w:b/>
              </w:rPr>
            </w:pPr>
            <w:r w:rsidRPr="000C6D32">
              <w:rPr>
                <w:b/>
              </w:rPr>
              <w:t>1.</w:t>
            </w:r>
          </w:p>
        </w:tc>
        <w:tc>
          <w:tcPr>
            <w:tcW w:w="8930" w:type="dxa"/>
            <w:shd w:val="clear" w:color="auto" w:fill="FFFFFF"/>
          </w:tcPr>
          <w:p w:rsidR="00915E1A" w:rsidRPr="007C6A8A" w:rsidRDefault="00915E1A" w:rsidP="00915E1A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Планируемые предметные результаты освоения конкретного учебного предмета, курса</w:t>
            </w:r>
          </w:p>
        </w:tc>
        <w:tc>
          <w:tcPr>
            <w:tcW w:w="657" w:type="dxa"/>
            <w:shd w:val="clear" w:color="auto" w:fill="FFFFFF"/>
          </w:tcPr>
          <w:p w:rsidR="00915E1A" w:rsidRPr="007C6A8A" w:rsidRDefault="00915E1A" w:rsidP="00915E1A">
            <w:pPr>
              <w:spacing w:after="0"/>
              <w:ind w:firstLine="0"/>
            </w:pPr>
            <w:r w:rsidRPr="007C6A8A">
              <w:t>2</w:t>
            </w:r>
          </w:p>
        </w:tc>
      </w:tr>
      <w:tr w:rsidR="00915E1A" w:rsidRPr="007C6A8A" w:rsidTr="00930A30">
        <w:trPr>
          <w:trHeight w:val="343"/>
        </w:trPr>
        <w:tc>
          <w:tcPr>
            <w:tcW w:w="709" w:type="dxa"/>
            <w:shd w:val="clear" w:color="auto" w:fill="FFFFFF"/>
          </w:tcPr>
          <w:p w:rsidR="00915E1A" w:rsidRPr="000C6D32" w:rsidRDefault="00915E1A" w:rsidP="00915E1A">
            <w:pPr>
              <w:spacing w:after="0"/>
              <w:ind w:firstLine="0"/>
              <w:rPr>
                <w:b/>
              </w:rPr>
            </w:pPr>
            <w:r w:rsidRPr="000C6D32">
              <w:rPr>
                <w:b/>
              </w:rPr>
              <w:t>2.</w:t>
            </w:r>
          </w:p>
        </w:tc>
        <w:tc>
          <w:tcPr>
            <w:tcW w:w="8930" w:type="dxa"/>
            <w:shd w:val="clear" w:color="auto" w:fill="FFFFFF"/>
          </w:tcPr>
          <w:p w:rsidR="00915E1A" w:rsidRPr="007C6A8A" w:rsidRDefault="00915E1A" w:rsidP="00915E1A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Содержание учебного предмета с указанием форм организации учебных занятий, основных видов учебной деятельности</w:t>
            </w:r>
          </w:p>
        </w:tc>
        <w:tc>
          <w:tcPr>
            <w:tcW w:w="657" w:type="dxa"/>
            <w:shd w:val="clear" w:color="auto" w:fill="FFFFFF"/>
          </w:tcPr>
          <w:p w:rsidR="00915E1A" w:rsidRPr="007C6A8A" w:rsidRDefault="000C6D32" w:rsidP="00915E1A">
            <w:pPr>
              <w:spacing w:after="0"/>
              <w:ind w:firstLine="0"/>
            </w:pPr>
            <w:r>
              <w:t>8</w:t>
            </w:r>
          </w:p>
        </w:tc>
      </w:tr>
      <w:tr w:rsidR="00915E1A" w:rsidRPr="007C6A8A" w:rsidTr="00930A30">
        <w:trPr>
          <w:trHeight w:val="365"/>
        </w:trPr>
        <w:tc>
          <w:tcPr>
            <w:tcW w:w="709" w:type="dxa"/>
            <w:shd w:val="clear" w:color="auto" w:fill="FFFFFF"/>
          </w:tcPr>
          <w:p w:rsidR="00915E1A" w:rsidRPr="000C6D32" w:rsidRDefault="00915E1A" w:rsidP="00915E1A">
            <w:pPr>
              <w:spacing w:after="0"/>
              <w:ind w:firstLine="0"/>
              <w:rPr>
                <w:b/>
              </w:rPr>
            </w:pPr>
            <w:r w:rsidRPr="000C6D32">
              <w:rPr>
                <w:b/>
              </w:rPr>
              <w:t>3.</w:t>
            </w:r>
          </w:p>
        </w:tc>
        <w:tc>
          <w:tcPr>
            <w:tcW w:w="8930" w:type="dxa"/>
            <w:shd w:val="clear" w:color="auto" w:fill="FFFFFF"/>
          </w:tcPr>
          <w:p w:rsidR="00915E1A" w:rsidRPr="007C6A8A" w:rsidRDefault="008678F8" w:rsidP="00915E1A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="00915E1A" w:rsidRPr="007C6A8A">
              <w:rPr>
                <w:rFonts w:cs="Times New Roman"/>
              </w:rPr>
              <w:t>ематическое планирование с указанием количества часов, отводимых на освоение каждой темы.</w:t>
            </w:r>
          </w:p>
        </w:tc>
        <w:tc>
          <w:tcPr>
            <w:tcW w:w="657" w:type="dxa"/>
            <w:shd w:val="clear" w:color="auto" w:fill="FFFFFF"/>
          </w:tcPr>
          <w:p w:rsidR="00915E1A" w:rsidRPr="007C6A8A" w:rsidRDefault="00915E1A" w:rsidP="00915E1A">
            <w:pPr>
              <w:spacing w:after="0"/>
              <w:ind w:firstLine="0"/>
            </w:pPr>
            <w:r>
              <w:t>1</w:t>
            </w:r>
            <w:r w:rsidR="000C6D32">
              <w:t>4</w:t>
            </w:r>
          </w:p>
        </w:tc>
      </w:tr>
    </w:tbl>
    <w:p w:rsidR="00915E1A" w:rsidRDefault="00915E1A" w:rsidP="00915E1A">
      <w:pPr>
        <w:spacing w:line="257" w:lineRule="atLeast"/>
        <w:ind w:left="720" w:firstLine="0"/>
        <w:jc w:val="center"/>
      </w:pPr>
    </w:p>
    <w:p w:rsidR="00915E1A" w:rsidRDefault="00915E1A">
      <w:pPr>
        <w:shd w:val="clear" w:color="auto" w:fill="auto"/>
        <w:tabs>
          <w:tab w:val="clear" w:pos="284"/>
        </w:tabs>
        <w:suppressAutoHyphens w:val="0"/>
        <w:spacing w:line="276" w:lineRule="auto"/>
        <w:ind w:firstLine="851"/>
        <w:jc w:val="left"/>
      </w:pPr>
      <w:r>
        <w:br w:type="page"/>
      </w:r>
    </w:p>
    <w:p w:rsidR="00915E1A" w:rsidRPr="000A285B" w:rsidRDefault="00915E1A" w:rsidP="000A285B">
      <w:pPr>
        <w:pStyle w:val="a5"/>
        <w:numPr>
          <w:ilvl w:val="0"/>
          <w:numId w:val="2"/>
        </w:numPr>
        <w:jc w:val="center"/>
        <w:rPr>
          <w:b/>
        </w:rPr>
      </w:pPr>
      <w:r w:rsidRPr="000A285B">
        <w:rPr>
          <w:b/>
        </w:rPr>
        <w:lastRenderedPageBreak/>
        <w:t>Планируемые предметные результаты освоения конкретного учебного предмета, курса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7C42C0" w:rsidRPr="007C42C0" w:rsidRDefault="007C42C0" w:rsidP="000A285B">
      <w:pPr>
        <w:pStyle w:val="a5"/>
        <w:numPr>
          <w:ilvl w:val="0"/>
          <w:numId w:val="10"/>
        </w:numPr>
        <w:shd w:val="clear" w:color="auto" w:fill="auto"/>
        <w:tabs>
          <w:tab w:val="clear" w:pos="284"/>
          <w:tab w:val="left" w:pos="993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7C42C0">
        <w:rPr>
          <w:rFonts w:cs="Times New Roman"/>
        </w:rPr>
        <w:t>техносфере</w:t>
      </w:r>
      <w:proofErr w:type="spellEnd"/>
      <w:r w:rsidRPr="007C42C0">
        <w:rPr>
          <w:rFonts w:cs="Times New Roman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7C42C0" w:rsidRPr="007C42C0" w:rsidRDefault="007C42C0" w:rsidP="000A285B">
      <w:pPr>
        <w:pStyle w:val="a5"/>
        <w:numPr>
          <w:ilvl w:val="0"/>
          <w:numId w:val="10"/>
        </w:numPr>
        <w:shd w:val="clear" w:color="auto" w:fill="auto"/>
        <w:tabs>
          <w:tab w:val="clear" w:pos="284"/>
          <w:tab w:val="left" w:pos="993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7C42C0" w:rsidRPr="007C42C0" w:rsidRDefault="007C42C0" w:rsidP="000A285B">
      <w:pPr>
        <w:pStyle w:val="a5"/>
        <w:numPr>
          <w:ilvl w:val="0"/>
          <w:numId w:val="10"/>
        </w:numPr>
        <w:shd w:val="clear" w:color="auto" w:fill="auto"/>
        <w:tabs>
          <w:tab w:val="clear" w:pos="284"/>
          <w:tab w:val="left" w:pos="993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7C42C0" w:rsidRPr="007C42C0" w:rsidRDefault="007C42C0" w:rsidP="000A285B">
      <w:pPr>
        <w:pStyle w:val="a5"/>
        <w:numPr>
          <w:ilvl w:val="0"/>
          <w:numId w:val="10"/>
        </w:numPr>
        <w:shd w:val="clear" w:color="auto" w:fill="auto"/>
        <w:tabs>
          <w:tab w:val="clear" w:pos="284"/>
          <w:tab w:val="left" w:pos="993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7C42C0" w:rsidRPr="007C42C0" w:rsidRDefault="007C42C0" w:rsidP="000A285B">
      <w:pPr>
        <w:pStyle w:val="a5"/>
        <w:numPr>
          <w:ilvl w:val="0"/>
          <w:numId w:val="10"/>
        </w:numPr>
        <w:shd w:val="clear" w:color="auto" w:fill="auto"/>
        <w:tabs>
          <w:tab w:val="clear" w:pos="284"/>
          <w:tab w:val="left" w:pos="993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7C42C0" w:rsidRPr="007C42C0" w:rsidRDefault="007C42C0" w:rsidP="000A285B">
      <w:pPr>
        <w:pStyle w:val="a5"/>
        <w:numPr>
          <w:ilvl w:val="0"/>
          <w:numId w:val="10"/>
        </w:numPr>
        <w:shd w:val="clear" w:color="auto" w:fill="auto"/>
        <w:tabs>
          <w:tab w:val="clear" w:pos="284"/>
          <w:tab w:val="left" w:pos="993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формирование представлений о мире профессий, связанных с изучаемыми технологиями, их </w:t>
      </w:r>
      <w:proofErr w:type="spellStart"/>
      <w:r w:rsidRPr="007C42C0">
        <w:rPr>
          <w:rFonts w:cs="Times New Roman"/>
        </w:rPr>
        <w:t>востребованности</w:t>
      </w:r>
      <w:proofErr w:type="spellEnd"/>
      <w:r w:rsidRPr="007C42C0">
        <w:rPr>
          <w:rFonts w:cs="Times New Roman"/>
        </w:rPr>
        <w:t xml:space="preserve"> на рынке труда.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7C42C0">
        <w:rPr>
          <w:rFonts w:cs="Times New Roman"/>
        </w:rPr>
        <w:t>метапредметным</w:t>
      </w:r>
      <w:proofErr w:type="spellEnd"/>
      <w:r w:rsidRPr="007C42C0">
        <w:rPr>
          <w:rFonts w:cs="Times New Roman"/>
        </w:rPr>
        <w:t xml:space="preserve"> результатам и требования индивидуализации обучения, в </w:t>
      </w:r>
      <w:proofErr w:type="gramStart"/>
      <w:r w:rsidRPr="007C42C0">
        <w:rPr>
          <w:rFonts w:cs="Times New Roman"/>
        </w:rPr>
        <w:t>связи</w:t>
      </w:r>
      <w:proofErr w:type="gramEnd"/>
      <w:r w:rsidRPr="007C42C0">
        <w:rPr>
          <w:rFonts w:cs="Times New Roman"/>
        </w:rPr>
        <w:t xml:space="preserve">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7C42C0" w:rsidRPr="007C42C0" w:rsidRDefault="007C42C0" w:rsidP="007C42C0">
      <w:pPr>
        <w:pStyle w:val="-11"/>
        <w:ind w:left="0" w:firstLine="680"/>
        <w:jc w:val="both"/>
        <w:rPr>
          <w:b/>
          <w:lang w:eastAsia="en-US"/>
        </w:rPr>
      </w:pPr>
      <w:r w:rsidRPr="007C42C0">
        <w:rPr>
          <w:b/>
          <w:lang w:eastAsia="en-US"/>
        </w:rPr>
        <w:t>Результаты, заявленные образовательной программой «Технология» по блокам содержания</w:t>
      </w:r>
    </w:p>
    <w:p w:rsidR="007C42C0" w:rsidRPr="007C42C0" w:rsidRDefault="007C42C0" w:rsidP="007C42C0">
      <w:pPr>
        <w:pStyle w:val="-11"/>
        <w:ind w:left="0" w:firstLine="680"/>
        <w:jc w:val="both"/>
        <w:rPr>
          <w:b/>
          <w:lang w:eastAsia="en-US"/>
        </w:rPr>
      </w:pPr>
      <w:r w:rsidRPr="007C42C0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7C42C0" w:rsidRPr="007C42C0" w:rsidRDefault="007C42C0" w:rsidP="007C42C0">
      <w:pPr>
        <w:pStyle w:val="-11"/>
        <w:ind w:left="0" w:firstLine="680"/>
        <w:jc w:val="both"/>
        <w:rPr>
          <w:rFonts w:eastAsia="MS Mincho"/>
        </w:rPr>
      </w:pPr>
      <w:r w:rsidRPr="007C42C0">
        <w:t>Выпускник научится:</w:t>
      </w:r>
    </w:p>
    <w:p w:rsidR="007C42C0" w:rsidRPr="007C42C0" w:rsidRDefault="007C42C0" w:rsidP="000A285B">
      <w:pPr>
        <w:pStyle w:val="-11"/>
        <w:numPr>
          <w:ilvl w:val="0"/>
          <w:numId w:val="6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7C42C0">
        <w:rPr>
          <w:lang w:eastAsia="en-US"/>
        </w:rPr>
        <w:t>нанотехнологии</w:t>
      </w:r>
      <w:proofErr w:type="spellEnd"/>
      <w:r w:rsidRPr="007C42C0">
        <w:rPr>
          <w:lang w:eastAsia="en-US"/>
        </w:rPr>
        <w:t>;</w:t>
      </w:r>
    </w:p>
    <w:p w:rsidR="007C42C0" w:rsidRPr="007C42C0" w:rsidRDefault="007C42C0" w:rsidP="000A285B">
      <w:pPr>
        <w:pStyle w:val="-11"/>
        <w:numPr>
          <w:ilvl w:val="0"/>
          <w:numId w:val="6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 xml:space="preserve"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7C42C0">
        <w:rPr>
          <w:lang w:eastAsia="en-US"/>
        </w:rPr>
        <w:t>нанотехнологии</w:t>
      </w:r>
      <w:proofErr w:type="spellEnd"/>
      <w:r w:rsidRPr="007C42C0">
        <w:rPr>
          <w:lang w:eastAsia="en-US"/>
        </w:rPr>
        <w:t>;</w:t>
      </w:r>
    </w:p>
    <w:p w:rsidR="007C42C0" w:rsidRPr="007C42C0" w:rsidRDefault="007C42C0" w:rsidP="000A285B">
      <w:pPr>
        <w:pStyle w:val="-11"/>
        <w:numPr>
          <w:ilvl w:val="0"/>
          <w:numId w:val="6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7C42C0" w:rsidRPr="007C42C0" w:rsidRDefault="007C42C0" w:rsidP="000A285B">
      <w:pPr>
        <w:pStyle w:val="-11"/>
        <w:numPr>
          <w:ilvl w:val="0"/>
          <w:numId w:val="6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7C42C0" w:rsidRPr="007C42C0" w:rsidRDefault="007C42C0" w:rsidP="007C42C0">
      <w:pPr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Выпускник получит возможность научиться:</w:t>
      </w:r>
    </w:p>
    <w:p w:rsidR="007C42C0" w:rsidRPr="007C42C0" w:rsidRDefault="007C42C0" w:rsidP="000A285B">
      <w:pPr>
        <w:pStyle w:val="-11"/>
        <w:numPr>
          <w:ilvl w:val="0"/>
          <w:numId w:val="6"/>
        </w:numPr>
        <w:tabs>
          <w:tab w:val="left" w:pos="993"/>
        </w:tabs>
        <w:ind w:left="0" w:firstLine="680"/>
        <w:jc w:val="both"/>
        <w:rPr>
          <w:i/>
          <w:lang w:eastAsia="en-US"/>
        </w:rPr>
      </w:pPr>
      <w:r w:rsidRPr="007C42C0">
        <w:rPr>
          <w:i/>
          <w:lang w:eastAsia="en-US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7C42C0" w:rsidRPr="007C42C0" w:rsidRDefault="007C42C0" w:rsidP="007C42C0">
      <w:pPr>
        <w:pStyle w:val="-11"/>
        <w:ind w:left="0" w:firstLine="680"/>
        <w:jc w:val="both"/>
        <w:rPr>
          <w:b/>
          <w:lang w:eastAsia="en-US"/>
        </w:rPr>
      </w:pPr>
      <w:r w:rsidRPr="007C42C0">
        <w:rPr>
          <w:b/>
          <w:lang w:eastAsia="en-US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7C42C0">
        <w:rPr>
          <w:b/>
          <w:lang w:eastAsia="en-US"/>
        </w:rPr>
        <w:t>обучающихся</w:t>
      </w:r>
      <w:proofErr w:type="gramEnd"/>
    </w:p>
    <w:p w:rsidR="007C42C0" w:rsidRPr="007C42C0" w:rsidRDefault="007C42C0" w:rsidP="007C42C0">
      <w:pPr>
        <w:pStyle w:val="-11"/>
        <w:ind w:left="0" w:firstLine="680"/>
        <w:jc w:val="both"/>
        <w:rPr>
          <w:rFonts w:eastAsia="MS Mincho"/>
        </w:rPr>
      </w:pPr>
      <w:r w:rsidRPr="007C42C0">
        <w:t>Выпускник научится: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 xml:space="preserve">оценивать условия применимости </w:t>
      </w:r>
      <w:proofErr w:type="gramStart"/>
      <w:r w:rsidRPr="007C42C0">
        <w:rPr>
          <w:lang w:eastAsia="en-US"/>
        </w:rPr>
        <w:t>технологии</w:t>
      </w:r>
      <w:proofErr w:type="gramEnd"/>
      <w:r w:rsidRPr="007C42C0">
        <w:rPr>
          <w:lang w:eastAsia="en-US"/>
        </w:rPr>
        <w:t xml:space="preserve"> в том числе с позиций экологической защищенности;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lastRenderedPageBreak/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в зависимости от ситуации оптимизировать базовые технологии (</w:t>
      </w:r>
      <w:proofErr w:type="spellStart"/>
      <w:r w:rsidRPr="007C42C0">
        <w:rPr>
          <w:lang w:eastAsia="en-US"/>
        </w:rPr>
        <w:t>затратность</w:t>
      </w:r>
      <w:proofErr w:type="spellEnd"/>
      <w:r w:rsidRPr="007C42C0">
        <w:rPr>
          <w:lang w:eastAsia="en-US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проводить оценку и испытание полученного продукта;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проводить анализ потребностей в тех или иных материальных или информационных продуктах;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проводить и анализировать разработку и / или реализацию прикладных проектов, предполагающих: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встраивание созданного информационного продукта в заданную оболочку;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изготовление информационного продукта по заданному алгоритму в заданной оболочке;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проводить и анализировать разработку и / или реализацию технологических проектов, предполагающих: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7C42C0">
        <w:rPr>
          <w:lang w:eastAsia="en-US"/>
        </w:rPr>
        <w:t>процессированием</w:t>
      </w:r>
      <w:proofErr w:type="spellEnd"/>
      <w:r w:rsidRPr="007C42C0">
        <w:rPr>
          <w:lang w:eastAsia="en-US"/>
        </w:rPr>
        <w:t xml:space="preserve">, регламентацией) технологии производства данного продукта и ее </w:t>
      </w:r>
      <w:proofErr w:type="spellStart"/>
      <w:r w:rsidRPr="007C42C0">
        <w:rPr>
          <w:lang w:eastAsia="en-US"/>
        </w:rPr>
        <w:t>пилотного</w:t>
      </w:r>
      <w:proofErr w:type="spellEnd"/>
      <w:r w:rsidRPr="007C42C0">
        <w:rPr>
          <w:lang w:eastAsia="en-US"/>
        </w:rPr>
        <w:t xml:space="preserve"> применения; разработку инструкций, технологических карт для исполнителей, согласование с заинтересованными субъектами;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проводить и анализировать разработку и / или реализацию проектов, предполагающих: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7C42C0" w:rsidRPr="007C42C0" w:rsidRDefault="007C42C0" w:rsidP="000A285B">
      <w:pPr>
        <w:pStyle w:val="-11"/>
        <w:numPr>
          <w:ilvl w:val="1"/>
          <w:numId w:val="12"/>
        </w:numPr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разработку плана продвижения продукта;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7C42C0" w:rsidRPr="007C42C0" w:rsidRDefault="007C42C0" w:rsidP="000A285B">
      <w:pPr>
        <w:pStyle w:val="-11"/>
        <w:numPr>
          <w:ilvl w:val="1"/>
          <w:numId w:val="11"/>
        </w:numPr>
        <w:tabs>
          <w:tab w:val="left" w:pos="993"/>
        </w:tabs>
        <w:ind w:left="0" w:firstLine="680"/>
        <w:jc w:val="both"/>
        <w:rPr>
          <w:b/>
        </w:rPr>
      </w:pPr>
      <w:r w:rsidRPr="007C42C0">
        <w:rPr>
          <w:b/>
        </w:rPr>
        <w:t>Выпускник получит возможность научиться:</w:t>
      </w:r>
    </w:p>
    <w:p w:rsidR="007C42C0" w:rsidRPr="007C42C0" w:rsidRDefault="007C42C0" w:rsidP="000A285B">
      <w:pPr>
        <w:pStyle w:val="-11"/>
        <w:numPr>
          <w:ilvl w:val="1"/>
          <w:numId w:val="9"/>
        </w:numPr>
        <w:tabs>
          <w:tab w:val="left" w:pos="993"/>
        </w:tabs>
        <w:ind w:left="0" w:firstLine="680"/>
        <w:jc w:val="both"/>
        <w:rPr>
          <w:i/>
          <w:lang w:eastAsia="en-US"/>
        </w:rPr>
      </w:pPr>
      <w:r w:rsidRPr="007C42C0">
        <w:rPr>
          <w:i/>
          <w:lang w:eastAsia="en-US"/>
        </w:rPr>
        <w:t>выявлять и формулировать проблему, требующую технологического решения;</w:t>
      </w:r>
    </w:p>
    <w:p w:rsidR="007C42C0" w:rsidRPr="007C42C0" w:rsidRDefault="007C42C0" w:rsidP="000A285B">
      <w:pPr>
        <w:pStyle w:val="-11"/>
        <w:numPr>
          <w:ilvl w:val="1"/>
          <w:numId w:val="9"/>
        </w:numPr>
        <w:tabs>
          <w:tab w:val="left" w:pos="993"/>
        </w:tabs>
        <w:ind w:left="0" w:firstLine="680"/>
        <w:jc w:val="both"/>
        <w:rPr>
          <w:i/>
          <w:lang w:eastAsia="en-US"/>
        </w:rPr>
      </w:pPr>
      <w:r w:rsidRPr="007C42C0">
        <w:rPr>
          <w:i/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7C42C0" w:rsidRPr="007C42C0" w:rsidRDefault="007C42C0" w:rsidP="000A285B">
      <w:pPr>
        <w:pStyle w:val="-11"/>
        <w:numPr>
          <w:ilvl w:val="1"/>
          <w:numId w:val="9"/>
        </w:numPr>
        <w:tabs>
          <w:tab w:val="left" w:pos="993"/>
        </w:tabs>
        <w:ind w:left="0" w:firstLine="680"/>
        <w:jc w:val="both"/>
        <w:rPr>
          <w:i/>
          <w:lang w:eastAsia="en-US"/>
        </w:rPr>
      </w:pPr>
      <w:proofErr w:type="spellStart"/>
      <w:r w:rsidRPr="007C42C0">
        <w:rPr>
          <w:i/>
          <w:lang w:eastAsia="en-US"/>
        </w:rPr>
        <w:t>технологизировать</w:t>
      </w:r>
      <w:proofErr w:type="spellEnd"/>
      <w:r w:rsidRPr="007C42C0">
        <w:rPr>
          <w:i/>
          <w:lang w:eastAsia="en-US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7C42C0" w:rsidRPr="007C42C0" w:rsidRDefault="007C42C0" w:rsidP="000A285B">
      <w:pPr>
        <w:pStyle w:val="-11"/>
        <w:numPr>
          <w:ilvl w:val="1"/>
          <w:numId w:val="9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i/>
          <w:lang w:eastAsia="en-US"/>
        </w:rPr>
        <w:t>оценивать коммерческий потенциал продукта и / или технологии</w:t>
      </w:r>
      <w:r w:rsidRPr="007C42C0">
        <w:rPr>
          <w:lang w:eastAsia="en-US"/>
        </w:rPr>
        <w:t>.</w:t>
      </w:r>
    </w:p>
    <w:p w:rsidR="007C42C0" w:rsidRPr="007C42C0" w:rsidRDefault="007C42C0" w:rsidP="007C42C0">
      <w:pPr>
        <w:pStyle w:val="-11"/>
        <w:ind w:left="0" w:firstLine="680"/>
        <w:jc w:val="both"/>
        <w:rPr>
          <w:b/>
          <w:lang w:eastAsia="en-US"/>
        </w:rPr>
      </w:pPr>
      <w:r w:rsidRPr="007C42C0">
        <w:rPr>
          <w:b/>
          <w:lang w:eastAsia="en-US"/>
        </w:rPr>
        <w:lastRenderedPageBreak/>
        <w:t>Построение образовательных траекторий и планов в области профессионального самоопределения</w:t>
      </w:r>
    </w:p>
    <w:p w:rsidR="007C42C0" w:rsidRPr="007C42C0" w:rsidRDefault="007C42C0" w:rsidP="007C42C0">
      <w:pPr>
        <w:pStyle w:val="-11"/>
        <w:ind w:left="0" w:firstLine="680"/>
        <w:jc w:val="both"/>
        <w:rPr>
          <w:rFonts w:eastAsia="MS Mincho"/>
        </w:rPr>
      </w:pPr>
      <w:r w:rsidRPr="007C42C0">
        <w:t>Выпускник научится: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характеризовать ситуацию на региональном рынке труда, называет тенденции ее развития,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разъяснять социальное значение групп профессий, востребованных на региональном рынке труда,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характеризовать группы предприятий региона проживания,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анализировать свои мотивы и причины принятия тех или иных решений,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7C42C0" w:rsidRPr="007C42C0" w:rsidRDefault="007C42C0" w:rsidP="000A285B">
      <w:pPr>
        <w:pStyle w:val="-11"/>
        <w:numPr>
          <w:ilvl w:val="1"/>
          <w:numId w:val="8"/>
        </w:numPr>
        <w:tabs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lang w:eastAsia="en-US"/>
        </w:rPr>
        <w:t>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7C42C0">
        <w:rPr>
          <w:lang w:eastAsia="en-US"/>
        </w:rPr>
        <w:t>дств в р</w:t>
      </w:r>
      <w:proofErr w:type="gramEnd"/>
      <w:r w:rsidRPr="007C42C0">
        <w:rPr>
          <w:lang w:eastAsia="en-US"/>
        </w:rPr>
        <w:t>егионе проживания, а также информации об актуальном состоянии и перспективах развития регионального рынка труда.</w:t>
      </w:r>
    </w:p>
    <w:p w:rsidR="007C42C0" w:rsidRPr="007C42C0" w:rsidRDefault="007C42C0" w:rsidP="007C42C0">
      <w:pPr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Выпускник получит возможность научиться:</w:t>
      </w:r>
    </w:p>
    <w:p w:rsidR="007C42C0" w:rsidRPr="007C42C0" w:rsidRDefault="007C42C0" w:rsidP="000A285B">
      <w:pPr>
        <w:pStyle w:val="-11"/>
        <w:numPr>
          <w:ilvl w:val="1"/>
          <w:numId w:val="7"/>
        </w:numPr>
        <w:tabs>
          <w:tab w:val="left" w:pos="284"/>
          <w:tab w:val="left" w:pos="993"/>
        </w:tabs>
        <w:ind w:left="0" w:firstLine="680"/>
        <w:jc w:val="both"/>
        <w:rPr>
          <w:i/>
          <w:lang w:eastAsia="en-US"/>
        </w:rPr>
      </w:pPr>
      <w:r w:rsidRPr="007C42C0">
        <w:rPr>
          <w:i/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7C42C0" w:rsidRPr="007C42C0" w:rsidRDefault="007C42C0" w:rsidP="000A285B">
      <w:pPr>
        <w:pStyle w:val="-11"/>
        <w:numPr>
          <w:ilvl w:val="1"/>
          <w:numId w:val="5"/>
        </w:numPr>
        <w:tabs>
          <w:tab w:val="left" w:pos="284"/>
          <w:tab w:val="left" w:pos="993"/>
        </w:tabs>
        <w:ind w:left="0" w:firstLine="680"/>
        <w:jc w:val="both"/>
        <w:rPr>
          <w:lang w:eastAsia="en-US"/>
        </w:rPr>
      </w:pPr>
      <w:r w:rsidRPr="007C42C0">
        <w:rPr>
          <w:i/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7C42C0">
        <w:rPr>
          <w:lang w:eastAsia="en-US"/>
        </w:rPr>
        <w:t>.</w:t>
      </w:r>
    </w:p>
    <w:p w:rsidR="007C42C0" w:rsidRPr="007C42C0" w:rsidRDefault="007C42C0" w:rsidP="007C42C0">
      <w:pPr>
        <w:pStyle w:val="afb"/>
        <w:spacing w:line="240" w:lineRule="auto"/>
        <w:ind w:firstLine="680"/>
        <w:outlineLvl w:val="0"/>
        <w:rPr>
          <w:b/>
          <w:sz w:val="24"/>
        </w:rPr>
      </w:pPr>
      <w:bookmarkStart w:id="0" w:name="_Toc414553155"/>
      <w:bookmarkStart w:id="1" w:name="_Toc410702973"/>
      <w:bookmarkStart w:id="2" w:name="_Toc410653969"/>
      <w:bookmarkStart w:id="3" w:name="_Toc409691646"/>
      <w:bookmarkEnd w:id="0"/>
      <w:bookmarkEnd w:id="1"/>
      <w:bookmarkEnd w:id="2"/>
      <w:bookmarkEnd w:id="3"/>
      <w:r w:rsidRPr="007C42C0">
        <w:rPr>
          <w:b/>
          <w:sz w:val="24"/>
        </w:rPr>
        <w:t>По годам обучения результаты могут быть структурированы и конкретизированы следующим образом: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5 класс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По завершении учебного года </w:t>
      </w:r>
      <w:proofErr w:type="gramStart"/>
      <w:r w:rsidRPr="007C42C0">
        <w:rPr>
          <w:rFonts w:cs="Times New Roman"/>
        </w:rPr>
        <w:t>обучающийся</w:t>
      </w:r>
      <w:proofErr w:type="gramEnd"/>
      <w:r w:rsidRPr="007C42C0">
        <w:rPr>
          <w:rFonts w:cs="Times New Roman"/>
        </w:rPr>
        <w:t>: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характеризует рекламу как средство формирования потребностей;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proofErr w:type="gramStart"/>
      <w:r w:rsidRPr="007C42C0">
        <w:rPr>
          <w:rFonts w:cs="Times New Roman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приводит произвольные примеры производственных технологий и технологий в сфере быта;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составляет техническое задание, памятку, инструкцию, технологическую карту;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осуществляет сборку моделей с помощью образовательного конструктора по инструкции;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осуществляет выбор товара в модельной ситуации;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осуществляет сохранение информации в формах описания, схемы, эскиза, фотографии;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конструирует модель по заданному прототипу;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lastRenderedPageBreak/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проведения испытания, анализа, модернизации модели;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изготовления информационного продукта по заданному алгоритму;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6 класс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По завершении учебного года </w:t>
      </w:r>
      <w:proofErr w:type="gramStart"/>
      <w:r w:rsidRPr="007C42C0">
        <w:rPr>
          <w:rFonts w:cs="Times New Roman"/>
        </w:rPr>
        <w:t>обучающийся</w:t>
      </w:r>
      <w:proofErr w:type="gramEnd"/>
      <w:r w:rsidRPr="007C42C0">
        <w:rPr>
          <w:rFonts w:cs="Times New Roman"/>
        </w:rPr>
        <w:t>: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описывает жизненный цикл технологии, приводя примеры;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проводит морфологический и функциональный анализ технологической системы;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проводит анализ технологической системы – надсистемы – подсистемы в процессе проектирования продукта;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читает элементарные чертежи и эскизы;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выполняет эскизы механизмов, интерьера;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освоил техники обработки материалов (по выбору </w:t>
      </w:r>
      <w:proofErr w:type="gramStart"/>
      <w:r w:rsidRPr="007C42C0">
        <w:rPr>
          <w:rFonts w:cs="Times New Roman"/>
        </w:rPr>
        <w:t>обучающегося</w:t>
      </w:r>
      <w:proofErr w:type="gramEnd"/>
      <w:r w:rsidRPr="007C42C0">
        <w:rPr>
          <w:rFonts w:cs="Times New Roman"/>
        </w:rPr>
        <w:t xml:space="preserve"> в соответствии с содержанием проектной деятельности);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строит модель механизма, состоящего из нескольких простых механизмов по кинематической схеме;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решения задач на взаимодействие со службами ЖКХ;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426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7 класс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По завершении учебного года </w:t>
      </w:r>
      <w:proofErr w:type="gramStart"/>
      <w:r w:rsidRPr="007C42C0">
        <w:rPr>
          <w:rFonts w:cs="Times New Roman"/>
        </w:rPr>
        <w:t>обучающийся</w:t>
      </w:r>
      <w:proofErr w:type="gramEnd"/>
      <w:r w:rsidRPr="007C42C0">
        <w:rPr>
          <w:rFonts w:cs="Times New Roman"/>
        </w:rPr>
        <w:t>: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lastRenderedPageBreak/>
        <w:t>перечисляет, характеризует и распознает устройства для накопления энергии, для передачи энергии;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объясняет сущность управления в технологических системах, характеризует автоматические и </w:t>
      </w:r>
      <w:proofErr w:type="spellStart"/>
      <w:r w:rsidRPr="007C42C0">
        <w:rPr>
          <w:rFonts w:cs="Times New Roman"/>
        </w:rPr>
        <w:t>саморегулируемые</w:t>
      </w:r>
      <w:proofErr w:type="spellEnd"/>
      <w:r w:rsidRPr="007C42C0">
        <w:rPr>
          <w:rFonts w:cs="Times New Roman"/>
        </w:rPr>
        <w:t xml:space="preserve"> системы;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конструирует простые системы с обратной связью на основе технических конструкторов;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следует технологии, в том числе, в процессе изготовления субъективно нового продукта;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8 класс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По завершении учебного года </w:t>
      </w:r>
      <w:proofErr w:type="gramStart"/>
      <w:r w:rsidRPr="007C42C0">
        <w:rPr>
          <w:rFonts w:cs="Times New Roman"/>
        </w:rPr>
        <w:t>обучающийся</w:t>
      </w:r>
      <w:proofErr w:type="gramEnd"/>
      <w:r w:rsidRPr="007C42C0">
        <w:rPr>
          <w:rFonts w:cs="Times New Roman"/>
        </w:rPr>
        <w:t>: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характеризует современную индустрию питания, в том числе в регионе проживания, и перспективы ее развития;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называет и характеризует актуальные и перспективные технологии транспорта;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характеризует ситуацию на региональном рынке труда, называет тенденции ее развития;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перечисляет и характеризует виды технической и технологической документации;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7C42C0">
        <w:rPr>
          <w:rFonts w:cs="Times New Roman"/>
        </w:rPr>
        <w:t>экологичность</w:t>
      </w:r>
      <w:proofErr w:type="spellEnd"/>
      <w:r w:rsidRPr="007C42C0">
        <w:rPr>
          <w:rFonts w:cs="Times New Roman"/>
        </w:rPr>
        <w:t xml:space="preserve"> (с использованием произвольно избранных источников информации);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разъясняет функции модели и принципы моделирования;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создает модель, адекватную практической задаче;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отбирает материал в соответствии с техническим решением или по заданным критериям;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составляет рацион питания, адекватный ситуации;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планирует продвижение продукта;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регламентирует заданный процесс в заданной форме;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проводит оценку и испытание полученного продукта;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описывает технологическое решение с помощью текста, рисунков, графического изображения;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лабораторного исследования продуктов питания;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получил и проанализировал опыт разработки организационного проекта и решения </w:t>
      </w:r>
      <w:proofErr w:type="spellStart"/>
      <w:r w:rsidRPr="007C42C0">
        <w:rPr>
          <w:rFonts w:cs="Times New Roman"/>
        </w:rPr>
        <w:t>логистических</w:t>
      </w:r>
      <w:proofErr w:type="spellEnd"/>
      <w:r w:rsidRPr="007C42C0">
        <w:rPr>
          <w:rFonts w:cs="Times New Roman"/>
        </w:rPr>
        <w:t xml:space="preserve"> задач;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получил и проанализировал опыт компьютерного моделирования / проведения виртуального эксперимента по избранной </w:t>
      </w:r>
      <w:proofErr w:type="gramStart"/>
      <w:r w:rsidRPr="007C42C0">
        <w:rPr>
          <w:rFonts w:cs="Times New Roman"/>
        </w:rPr>
        <w:t>обучающимся</w:t>
      </w:r>
      <w:proofErr w:type="gramEnd"/>
      <w:r w:rsidRPr="007C42C0">
        <w:rPr>
          <w:rFonts w:cs="Times New Roman"/>
        </w:rPr>
        <w:t xml:space="preserve"> характеристике транспортного средства;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lastRenderedPageBreak/>
        <w:t xml:space="preserve">получил и проанализировал опыт выявления проблем транспортной логистики населенного пункта / </w:t>
      </w:r>
      <w:proofErr w:type="gramStart"/>
      <w:r w:rsidRPr="007C42C0">
        <w:rPr>
          <w:rFonts w:cs="Times New Roman"/>
        </w:rPr>
        <w:t>трассы</w:t>
      </w:r>
      <w:proofErr w:type="gramEnd"/>
      <w:r w:rsidRPr="007C42C0">
        <w:rPr>
          <w:rFonts w:cs="Times New Roman"/>
        </w:rPr>
        <w:t xml:space="preserve"> на основе самостоятельно спланированного наблюдения; 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моделирования транспортных потоков;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опыт анализа объявлений, предлагающих работу;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создания информационного продукта и его встраивания в заданную оболочку;</w:t>
      </w:r>
    </w:p>
    <w:p w:rsidR="007C42C0" w:rsidRPr="007C42C0" w:rsidRDefault="007C42C0" w:rsidP="000A285B">
      <w:pPr>
        <w:numPr>
          <w:ilvl w:val="1"/>
          <w:numId w:val="5"/>
        </w:numPr>
        <w:shd w:val="clear" w:color="auto" w:fill="auto"/>
        <w:tabs>
          <w:tab w:val="clear" w:pos="284"/>
          <w:tab w:val="left" w:pos="993"/>
          <w:tab w:val="left" w:pos="1134"/>
          <w:tab w:val="left" w:pos="2410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915E1A" w:rsidRPr="007C42C0" w:rsidRDefault="00915E1A" w:rsidP="007C42C0">
      <w:pPr>
        <w:pStyle w:val="a5"/>
        <w:spacing w:after="0"/>
        <w:ind w:left="0"/>
        <w:rPr>
          <w:rFonts w:cs="Times New Roman"/>
        </w:rPr>
      </w:pPr>
    </w:p>
    <w:p w:rsidR="00915E1A" w:rsidRPr="000C6D32" w:rsidRDefault="007C42C0" w:rsidP="000A285B">
      <w:pPr>
        <w:pStyle w:val="TimesNewRoman"/>
        <w:pageBreakBefore/>
        <w:widowControl w:val="0"/>
        <w:numPr>
          <w:ilvl w:val="0"/>
          <w:numId w:val="2"/>
        </w:numPr>
        <w:spacing w:after="0" w:line="240" w:lineRule="auto"/>
        <w:ind w:left="0" w:firstLine="0"/>
        <w:jc w:val="center"/>
        <w:rPr>
          <w:rFonts w:eastAsia="Georgia" w:cs="Times New Roman"/>
          <w:b/>
          <w:bCs/>
          <w:color w:val="000000"/>
        </w:rPr>
      </w:pPr>
      <w:r w:rsidRPr="000C6D32">
        <w:rPr>
          <w:rFonts w:cs="Times New Roman"/>
          <w:b/>
        </w:rPr>
        <w:lastRenderedPageBreak/>
        <w:t>Содержание учебного предмета с указанием форм организации учебных занятий, основных видов учебной деятельности</w:t>
      </w:r>
    </w:p>
    <w:p w:rsidR="007C42C0" w:rsidRPr="007C42C0" w:rsidRDefault="007C42C0" w:rsidP="007C42C0">
      <w:pPr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Цели и задачи технологического образования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Предметная область «Технология» является необходимым компонентом общего образования всех школьников, предоставляя им возможность применять на практике знания основ наук. 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Он направлен на овладение учащимися навыками конкретной предметно-преобразующей (а не виртуальной) деятельности, создание новых ценностей, что, несомненно, соответствует потребностям развития общества.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Программа предмета «Технология» обеспечивает формирование у школьников технологического мышления. Схема технологического мышления (потребность – цель – способ –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Предмет «Технология» является базой, на которой может быть сформировано проектное мышление обучающихся. </w:t>
      </w:r>
      <w:proofErr w:type="gramStart"/>
      <w:r w:rsidRPr="007C42C0">
        <w:rPr>
          <w:rFonts w:cs="Times New Roman"/>
        </w:rPr>
        <w:t xml:space="preserve">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</w:t>
      </w:r>
      <w:proofErr w:type="spellStart"/>
      <w:r w:rsidRPr="007C42C0">
        <w:rPr>
          <w:rFonts w:cs="Times New Roman"/>
        </w:rPr>
        <w:t>целеполагания</w:t>
      </w:r>
      <w:proofErr w:type="spellEnd"/>
      <w:r w:rsidRPr="007C42C0">
        <w:rPr>
          <w:rFonts w:cs="Times New Roman"/>
        </w:rPr>
        <w:t xml:space="preserve">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</w:t>
      </w:r>
      <w:proofErr w:type="gramEnd"/>
      <w:r w:rsidRPr="007C42C0">
        <w:rPr>
          <w:rFonts w:cs="Times New Roman"/>
        </w:rPr>
        <w:t xml:space="preserve"> Таким образом, в программу включено содержание, адекватное требованиям ФГОС к освоению </w:t>
      </w:r>
      <w:proofErr w:type="gramStart"/>
      <w:r w:rsidRPr="007C42C0">
        <w:rPr>
          <w:rFonts w:cs="Times New Roman"/>
        </w:rPr>
        <w:t>обучающимися</w:t>
      </w:r>
      <w:proofErr w:type="gramEnd"/>
      <w:r w:rsidRPr="007C42C0">
        <w:rPr>
          <w:rFonts w:cs="Times New Roman"/>
        </w:rPr>
        <w:t xml:space="preserve"> принципов и алгоритмов проектной деятельности.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коммуникации. Поэтому предмет «Технология»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</w:t>
      </w:r>
      <w:proofErr w:type="gramStart"/>
      <w:r w:rsidRPr="007C42C0">
        <w:rPr>
          <w:rFonts w:cs="Times New Roman"/>
        </w:rPr>
        <w:t>обучающимся</w:t>
      </w:r>
      <w:proofErr w:type="gramEnd"/>
      <w:r w:rsidRPr="007C42C0">
        <w:rPr>
          <w:rFonts w:cs="Times New Roman"/>
        </w:rPr>
        <w:t xml:space="preserve"> собственных стремлений, полученного опыта учебной деятельности и информации, в первую очередь в отношении профессиональной ориентации. 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Цели программы:</w:t>
      </w:r>
    </w:p>
    <w:p w:rsidR="007C42C0" w:rsidRPr="007C42C0" w:rsidRDefault="007C42C0" w:rsidP="000A285B">
      <w:pPr>
        <w:pStyle w:val="a5"/>
        <w:numPr>
          <w:ilvl w:val="0"/>
          <w:numId w:val="3"/>
        </w:numPr>
        <w:shd w:val="clear" w:color="auto" w:fill="auto"/>
        <w:tabs>
          <w:tab w:val="clear" w:pos="284"/>
          <w:tab w:val="left" w:pos="851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Обеспечение понимания </w:t>
      </w:r>
      <w:proofErr w:type="gramStart"/>
      <w:r w:rsidRPr="007C42C0">
        <w:rPr>
          <w:rFonts w:cs="Times New Roman"/>
        </w:rPr>
        <w:t>обучающимися</w:t>
      </w:r>
      <w:proofErr w:type="gramEnd"/>
      <w:r w:rsidRPr="007C42C0">
        <w:rPr>
          <w:rFonts w:cs="Times New Roman"/>
        </w:rPr>
        <w:t xml:space="preserve"> сущности современных материальных, информационных и гуманитарных технологий и перспектив их развития.</w:t>
      </w:r>
    </w:p>
    <w:p w:rsidR="007C42C0" w:rsidRPr="007C42C0" w:rsidRDefault="007C42C0" w:rsidP="000A285B">
      <w:pPr>
        <w:pStyle w:val="a5"/>
        <w:numPr>
          <w:ilvl w:val="0"/>
          <w:numId w:val="3"/>
        </w:numPr>
        <w:shd w:val="clear" w:color="auto" w:fill="auto"/>
        <w:tabs>
          <w:tab w:val="clear" w:pos="284"/>
          <w:tab w:val="left" w:pos="851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7C42C0">
        <w:rPr>
          <w:rFonts w:cs="Times New Roman"/>
        </w:rPr>
        <w:t>обучающихся</w:t>
      </w:r>
      <w:proofErr w:type="gramEnd"/>
      <w:r w:rsidRPr="007C42C0">
        <w:rPr>
          <w:rFonts w:cs="Times New Roman"/>
        </w:rPr>
        <w:t>.</w:t>
      </w:r>
    </w:p>
    <w:p w:rsidR="007C42C0" w:rsidRPr="007C42C0" w:rsidRDefault="007C42C0" w:rsidP="000A285B">
      <w:pPr>
        <w:pStyle w:val="a5"/>
        <w:numPr>
          <w:ilvl w:val="0"/>
          <w:numId w:val="3"/>
        </w:numPr>
        <w:shd w:val="clear" w:color="auto" w:fill="auto"/>
        <w:tabs>
          <w:tab w:val="clear" w:pos="284"/>
          <w:tab w:val="left" w:pos="851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proofErr w:type="gramStart"/>
      <w:r w:rsidRPr="007C42C0">
        <w:rPr>
          <w:rFonts w:cs="Times New Roman"/>
        </w:rPr>
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 </w:t>
      </w:r>
      <w:proofErr w:type="gramEnd"/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lastRenderedPageBreak/>
        <w:t>Программа реализуется из расчета 2 часа в неделю в 5-7 классах, 1 час - в 8 классе</w:t>
      </w:r>
      <w:r>
        <w:rPr>
          <w:rFonts w:cs="Times New Roman"/>
        </w:rPr>
        <w:t xml:space="preserve">. </w:t>
      </w:r>
      <w:proofErr w:type="gramStart"/>
      <w:r w:rsidRPr="007C42C0">
        <w:rPr>
          <w:rFonts w:cs="Times New Roman"/>
        </w:rPr>
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</w:t>
      </w:r>
      <w:proofErr w:type="gramEnd"/>
      <w:r w:rsidRPr="007C42C0">
        <w:rPr>
          <w:rFonts w:cs="Times New Roman"/>
        </w:rPr>
        <w:t xml:space="preserve"> Важнейшую группу образовательных результатов составляет полученный и осмысленный </w:t>
      </w:r>
      <w:proofErr w:type="gramStart"/>
      <w:r w:rsidRPr="007C42C0">
        <w:rPr>
          <w:rFonts w:cs="Times New Roman"/>
        </w:rPr>
        <w:t>обучающимися</w:t>
      </w:r>
      <w:proofErr w:type="gramEnd"/>
      <w:r w:rsidRPr="007C42C0">
        <w:rPr>
          <w:rFonts w:cs="Times New Roman"/>
        </w:rPr>
        <w:t xml:space="preserve"> опыт практической деятельности. В урочное время деятельность </w:t>
      </w:r>
      <w:proofErr w:type="gramStart"/>
      <w:r w:rsidRPr="007C42C0">
        <w:rPr>
          <w:rFonts w:cs="Times New Roman"/>
        </w:rPr>
        <w:t>обучающихся</w:t>
      </w:r>
      <w:proofErr w:type="gramEnd"/>
      <w:r w:rsidRPr="007C42C0">
        <w:rPr>
          <w:rFonts w:cs="Times New Roman"/>
        </w:rPr>
        <w:t xml:space="preserve"> организуется как в индивидуальном, так и в групповом формате. Сопровождение со стороны педагога принимает форму прямого руководства, консультационного сопровождения или сводится к педагогическому наблюдению за деятельностью с последующей организацией анализа (рефлексии). Рекомендуется строить программу таким образом, чтобы объяснение учителя в той или иной форме составляло не более 0,2 урочного времени и не более 0,15 объема программы.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Подразумевается и значительная внеурочная активность </w:t>
      </w:r>
      <w:proofErr w:type="gramStart"/>
      <w:r w:rsidRPr="007C42C0">
        <w:rPr>
          <w:rFonts w:cs="Times New Roman"/>
        </w:rPr>
        <w:t>обучающихся</w:t>
      </w:r>
      <w:proofErr w:type="gramEnd"/>
      <w:r w:rsidRPr="007C42C0">
        <w:rPr>
          <w:rFonts w:cs="Times New Roman"/>
        </w:rPr>
        <w:t xml:space="preserve">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обучающегося, ориентацией на особенность возраста как периода разнообразных «безответственных» проб. </w:t>
      </w:r>
      <w:proofErr w:type="gramStart"/>
      <w:r w:rsidRPr="007C42C0">
        <w:rPr>
          <w:rFonts w:cs="Times New Roman"/>
        </w:rPr>
        <w:t>В рамках внеурочной деятельности активность обучающихся связана:</w:t>
      </w:r>
      <w:proofErr w:type="gramEnd"/>
    </w:p>
    <w:p w:rsidR="007C42C0" w:rsidRPr="007C42C0" w:rsidRDefault="007C42C0" w:rsidP="000A285B">
      <w:pPr>
        <w:pStyle w:val="a5"/>
        <w:numPr>
          <w:ilvl w:val="0"/>
          <w:numId w:val="4"/>
        </w:numPr>
        <w:shd w:val="clear" w:color="auto" w:fill="auto"/>
        <w:tabs>
          <w:tab w:val="clear" w:pos="284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с выполнением заданий на самостоятельную работу с информацией (формируется навык самостоятельной учебной работы, для обучающегося </w:t>
      </w:r>
      <w:proofErr w:type="gramStart"/>
      <w:r w:rsidRPr="007C42C0">
        <w:rPr>
          <w:rFonts w:cs="Times New Roman"/>
        </w:rPr>
        <w:t>оказывается</w:t>
      </w:r>
      <w:proofErr w:type="gramEnd"/>
      <w:r w:rsidRPr="007C42C0">
        <w:rPr>
          <w:rFonts w:cs="Times New Roman"/>
        </w:rPr>
        <w:t xml:space="preserve"> открыта большая номенклатура информационных ресурсов, чем это возможно на уроке, задания индивидуализируются по содержанию в рамках одного способа работы с информацией и общего тематического поля);</w:t>
      </w:r>
    </w:p>
    <w:p w:rsidR="007C42C0" w:rsidRPr="007C42C0" w:rsidRDefault="007C42C0" w:rsidP="000A285B">
      <w:pPr>
        <w:pStyle w:val="a5"/>
        <w:numPr>
          <w:ilvl w:val="0"/>
          <w:numId w:val="4"/>
        </w:numPr>
        <w:shd w:val="clear" w:color="auto" w:fill="auto"/>
        <w:tabs>
          <w:tab w:val="clear" w:pos="284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с проектной деятельностью (индивидуальные решения приводят к тому, что обучающиеся работают в разном темпе – они сами составляют планы, нуждаются в различном оборудовании, материалах, информации – в зависимости от выбранного способа деятельности, запланированного продукта, поставленной цели);</w:t>
      </w:r>
    </w:p>
    <w:p w:rsidR="007C42C0" w:rsidRPr="007C42C0" w:rsidRDefault="007C42C0" w:rsidP="000A285B">
      <w:pPr>
        <w:pStyle w:val="a5"/>
        <w:numPr>
          <w:ilvl w:val="0"/>
          <w:numId w:val="4"/>
        </w:numPr>
        <w:shd w:val="clear" w:color="auto" w:fill="auto"/>
        <w:tabs>
          <w:tab w:val="clear" w:pos="284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>с реализационной частью образовательного путешествия (логистика школьного дня не позволит уложить это мероприятие в урок или в два последовательно стоящих в расписании урока);</w:t>
      </w:r>
    </w:p>
    <w:p w:rsidR="007C42C0" w:rsidRPr="007C42C0" w:rsidRDefault="007C42C0" w:rsidP="000A285B">
      <w:pPr>
        <w:pStyle w:val="a5"/>
        <w:numPr>
          <w:ilvl w:val="0"/>
          <w:numId w:val="4"/>
        </w:numPr>
        <w:shd w:val="clear" w:color="auto" w:fill="auto"/>
        <w:tabs>
          <w:tab w:val="clear" w:pos="284"/>
          <w:tab w:val="left" w:pos="1134"/>
        </w:tabs>
        <w:suppressAutoHyphens w:val="0"/>
        <w:spacing w:after="0"/>
        <w:ind w:left="0" w:firstLine="680"/>
        <w:rPr>
          <w:rFonts w:cs="Times New Roman"/>
        </w:rPr>
      </w:pPr>
      <w:r w:rsidRPr="007C42C0">
        <w:rPr>
          <w:rFonts w:cs="Times New Roman"/>
        </w:rPr>
        <w:t xml:space="preserve">с выполнением практических заданий, требующих наблюдения за окружающей действительностью или ее преобразования (на уроке </w:t>
      </w:r>
      <w:proofErr w:type="gramStart"/>
      <w:r w:rsidRPr="007C42C0">
        <w:rPr>
          <w:rFonts w:cs="Times New Roman"/>
        </w:rPr>
        <w:t>обучающийся</w:t>
      </w:r>
      <w:proofErr w:type="gramEnd"/>
      <w:r w:rsidRPr="007C42C0">
        <w:rPr>
          <w:rFonts w:cs="Times New Roman"/>
        </w:rPr>
        <w:t xml:space="preserve"> может получить лишь модель действительности).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Таким образом, формы внеурочной деятельности в рамках предметной области «Технология» – это проектная деятельность обучающихся, экскурсии, домашние задания и краткосрочные курсы дополнительного образования (или мастер-классы, не более 17 часов), позволяющие освоить конкретную материальную или информационную технологию, необходимую для изготовления </w:t>
      </w:r>
      <w:proofErr w:type="gramStart"/>
      <w:r w:rsidRPr="007C42C0">
        <w:rPr>
          <w:rFonts w:cs="Times New Roman"/>
        </w:rPr>
        <w:t>продукта</w:t>
      </w:r>
      <w:proofErr w:type="gramEnd"/>
      <w:r w:rsidRPr="007C42C0">
        <w:rPr>
          <w:rFonts w:cs="Times New Roman"/>
        </w:rPr>
        <w:t xml:space="preserve"> в проекте обучающегося, актуального на момент прохождения курса.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В соответствии с целями выстроено содержание деятельности в структуре трех блоков, обеспечивая получение заявленных результатов.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Первый блок включает содержание, позволяющее ввести обучающихся в контекст современных материальных и информационных технологий, показывающее технологическую эволюцию человечества, ее закономерности, технологические тренды ближайших десятилетий.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Предмет Информатика, в отличие от раздела «Информационные технологии» выступает как область знаний, формирующая принципы и закономерности поведения информационных систем, которые используются при построении информационных технологий в обеспечение различных сфер человеческой деятельности. 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Второй блок содержания позволяет </w:t>
      </w:r>
      <w:proofErr w:type="gramStart"/>
      <w:r w:rsidRPr="007C42C0">
        <w:rPr>
          <w:rFonts w:cs="Times New Roman"/>
        </w:rPr>
        <w:t>обучающемуся</w:t>
      </w:r>
      <w:proofErr w:type="gramEnd"/>
      <w:r w:rsidRPr="007C42C0">
        <w:rPr>
          <w:rFonts w:cs="Times New Roman"/>
        </w:rPr>
        <w:t xml:space="preserve"> получить опыт персонифицированного действия в рамках применения и разработки технологических решений, изучения и мониторинга эволюции потребностей.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proofErr w:type="gramStart"/>
      <w:r w:rsidRPr="007C42C0">
        <w:rPr>
          <w:rFonts w:cs="Times New Roman"/>
        </w:rPr>
        <w:t>Содержание блока 2 организовано таким образом, чтобы формировать универсальные учебные действия обучающихся, в первую очередь, регулятивные (работа по инструкции, анализ ситуации, постановка цели и задач, планирование деятельности и ресурсов, планирование и осуществление текущего контроля деятельности, оценка результата и продукта деятельности) и коммуникативные (письменная коммуникация, публичное выступление, продуктивное групповое взаимодействие).</w:t>
      </w:r>
      <w:proofErr w:type="gramEnd"/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Базовыми образовательными технологиями, обеспечивающими работу с содержанием блока 2, являются технологии проектной деятельности.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lastRenderedPageBreak/>
        <w:t>Блок 2 реализуется в следующих организационных формах:</w:t>
      </w:r>
    </w:p>
    <w:p w:rsidR="007C42C0" w:rsidRPr="007C42C0" w:rsidRDefault="007C42C0" w:rsidP="007C42C0">
      <w:pPr>
        <w:tabs>
          <w:tab w:val="left" w:pos="0"/>
          <w:tab w:val="left" w:pos="851"/>
        </w:tabs>
        <w:spacing w:after="0"/>
        <w:contextualSpacing/>
        <w:rPr>
          <w:rFonts w:cs="Times New Roman"/>
        </w:rPr>
      </w:pPr>
      <w:r w:rsidRPr="007C42C0">
        <w:rPr>
          <w:rFonts w:cs="Times New Roman"/>
        </w:rPr>
        <w:t>теоретическое обучение и формирование информационной основы проектной деятельности – в рамках урочной деятельности;</w:t>
      </w:r>
    </w:p>
    <w:p w:rsidR="007C42C0" w:rsidRPr="007C42C0" w:rsidRDefault="007C42C0" w:rsidP="007C42C0">
      <w:pPr>
        <w:tabs>
          <w:tab w:val="left" w:pos="0"/>
          <w:tab w:val="left" w:pos="851"/>
        </w:tabs>
        <w:spacing w:after="0"/>
        <w:contextualSpacing/>
        <w:rPr>
          <w:rFonts w:cs="Times New Roman"/>
        </w:rPr>
      </w:pPr>
      <w:r w:rsidRPr="007C42C0">
        <w:rPr>
          <w:rFonts w:cs="Times New Roman"/>
        </w:rPr>
        <w:t>практические работы в средах моделирования и конструирования – в рамках урочной деятельности;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проектная деятельность в рамках урочной и внеурочной деятельности.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Третий </w:t>
      </w:r>
      <w:proofErr w:type="spellStart"/>
      <w:r w:rsidRPr="007C42C0">
        <w:rPr>
          <w:rFonts w:cs="Times New Roman"/>
        </w:rPr>
        <w:t>блоксодержания</w:t>
      </w:r>
      <w:proofErr w:type="spellEnd"/>
      <w:r w:rsidRPr="007C42C0">
        <w:rPr>
          <w:rFonts w:cs="Times New Roman"/>
        </w:rPr>
        <w:t xml:space="preserve"> обеспечивает обучающегося информацией о профессиональной деятельности, в контексте современных производственных технологий; производящих отраслях конкретного региона, региональных рынках труда; законах, которым подчиняется развитие трудовых ресурсов современного общества, а также позволяет сформировать ситуации, в которых обучающийся получает возможность социально-профессиональных проб и опыт принятия и обоснования собственных решений. 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proofErr w:type="gramStart"/>
      <w:r w:rsidRPr="007C42C0">
        <w:rPr>
          <w:rFonts w:cs="Times New Roman"/>
        </w:rPr>
        <w:t>Содержание блока 3 организовано таким образом, чтобы позволить формировать универсальные учебные действия обучающихся, в первую очередь личностные (оценка внутренних ресурсов, принятие ответственного решения, планирование собственного продвижения) и учебные (обработка информации: анализ и прогнозирование, извлечение информации из первичных источников), включает общие вопросы планирования профессионального образования и профессиональной карьеры, анализа территориального рынка труда, а также индивидуальные программы образовательных путешествий и широкую номенклатуру</w:t>
      </w:r>
      <w:proofErr w:type="gramEnd"/>
      <w:r w:rsidRPr="007C42C0">
        <w:rPr>
          <w:rFonts w:cs="Times New Roman"/>
        </w:rPr>
        <w:t xml:space="preserve"> </w:t>
      </w:r>
      <w:proofErr w:type="gramStart"/>
      <w:r w:rsidRPr="007C42C0">
        <w:rPr>
          <w:rFonts w:cs="Times New Roman"/>
        </w:rPr>
        <w:t>краткосрочных курсов, призванных стать для обучающихся ситуацией пробы в определенных видах деятельности и / или в оперировании с определенными объектами воздействия.</w:t>
      </w:r>
      <w:proofErr w:type="gramEnd"/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>Все блоки содержания связаны между собой: результаты работ в рамках одного блока служат исходным продуктом для постановки задач в другом – от информирования через моделирование элементов технологий и ситуаций к реальным технологическим системам и производствам, способам их обслуживания и устройством отношений работника и работодателя.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  <w:b/>
        </w:rPr>
      </w:pPr>
      <w:r w:rsidRPr="007C42C0">
        <w:rPr>
          <w:rFonts w:cs="Times New Roman"/>
          <w:b/>
        </w:rPr>
        <w:t>Современные материальные, информационные и гуманитарные технологии и перспективы их развития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7C42C0" w:rsidRPr="007C42C0" w:rsidRDefault="007C42C0" w:rsidP="007C42C0">
      <w:pPr>
        <w:tabs>
          <w:tab w:val="left" w:pos="851"/>
        </w:tabs>
        <w:spacing w:after="0"/>
        <w:rPr>
          <w:rFonts w:cs="Times New Roman"/>
        </w:rPr>
      </w:pPr>
      <w:r w:rsidRPr="007C42C0">
        <w:rPr>
          <w:rFonts w:cs="Times New Roman"/>
        </w:rPr>
        <w:t xml:space="preserve">История развития технологий. Источники развития технологий: эволюция потребностей, практический опыт, научное знание, </w:t>
      </w:r>
      <w:proofErr w:type="spellStart"/>
      <w:r w:rsidRPr="007C42C0">
        <w:rPr>
          <w:rFonts w:cs="Times New Roman"/>
        </w:rPr>
        <w:t>технологизация</w:t>
      </w:r>
      <w:proofErr w:type="spellEnd"/>
      <w:r w:rsidRPr="007C42C0">
        <w:rPr>
          <w:rFonts w:cs="Times New Roman"/>
        </w:rPr>
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Производственные технологии. Промышленные технологии. Технологии сельского хозяйства.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Технологии возведения, ремонта и содержания зданий и сооружений.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Автоматизация производства. Производственные технологии автоматизированного производства.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lastRenderedPageBreak/>
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 w:rsidRPr="007C42C0"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 w:rsidRPr="007C42C0">
        <w:t xml:space="preserve"> Биотехнологии.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Современные промышленные технологии получения продуктов питания.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7C42C0" w:rsidRPr="007C42C0" w:rsidRDefault="007C42C0" w:rsidP="007C42C0">
      <w:pPr>
        <w:pStyle w:val="-11"/>
        <w:ind w:left="0" w:firstLine="680"/>
        <w:jc w:val="both"/>
      </w:pPr>
      <w:proofErr w:type="spellStart"/>
      <w:r w:rsidRPr="007C42C0">
        <w:t>Нанотехнологии</w:t>
      </w:r>
      <w:proofErr w:type="spellEnd"/>
      <w:r w:rsidRPr="007C42C0">
        <w:t>: новые принципы получения материалов и продуктов с заданными свойствами. Электроника (</w:t>
      </w:r>
      <w:proofErr w:type="spellStart"/>
      <w:r w:rsidRPr="007C42C0">
        <w:t>фотоника</w:t>
      </w:r>
      <w:proofErr w:type="spellEnd"/>
      <w:r w:rsidRPr="007C42C0">
        <w:t xml:space="preserve">). Квантовые компьютеры. Развитие </w:t>
      </w:r>
      <w:proofErr w:type="gramStart"/>
      <w:r w:rsidRPr="007C42C0">
        <w:t>многофункциональных</w:t>
      </w:r>
      <w:proofErr w:type="gramEnd"/>
      <w:r w:rsidRPr="007C42C0">
        <w:t xml:space="preserve"> </w:t>
      </w:r>
      <w:proofErr w:type="spellStart"/>
      <w:r w:rsidRPr="007C42C0">
        <w:t>ИТ-инструментов</w:t>
      </w:r>
      <w:proofErr w:type="spellEnd"/>
      <w:r w:rsidRPr="007C42C0">
        <w:t>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</w:r>
    </w:p>
    <w:p w:rsidR="007C42C0" w:rsidRPr="007C42C0" w:rsidRDefault="007C42C0" w:rsidP="007C42C0">
      <w:pPr>
        <w:pStyle w:val="-11"/>
        <w:ind w:left="0" w:firstLine="680"/>
        <w:jc w:val="both"/>
        <w:rPr>
          <w:lang w:eastAsia="en-US"/>
        </w:rPr>
      </w:pPr>
      <w:r w:rsidRPr="007C42C0">
        <w:t>Технологии в сфере быта</w:t>
      </w:r>
      <w:r w:rsidRPr="007C42C0">
        <w:rPr>
          <w:lang w:eastAsia="en-US"/>
        </w:rPr>
        <w:t xml:space="preserve">. </w:t>
      </w:r>
    </w:p>
    <w:p w:rsidR="007C42C0" w:rsidRPr="007C42C0" w:rsidRDefault="007C42C0" w:rsidP="007C42C0">
      <w:pPr>
        <w:pStyle w:val="-11"/>
        <w:ind w:left="0" w:firstLine="680"/>
        <w:jc w:val="both"/>
        <w:rPr>
          <w:rFonts w:eastAsia="MS Mincho"/>
        </w:rPr>
      </w:pPr>
      <w:r w:rsidRPr="007C42C0">
        <w:t>Экология жилья. Технологии содержания жилья. Взаимодействие со службами ЖКХ. Хранение продовольственных и непродовольственных продуктов.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</w:t>
      </w:r>
      <w:proofErr w:type="spellStart"/>
      <w:r w:rsidRPr="007C42C0">
        <w:t>Электробезопасность</w:t>
      </w:r>
      <w:proofErr w:type="spellEnd"/>
      <w:r w:rsidRPr="007C42C0">
        <w:t xml:space="preserve"> в быту и экология жилища.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Способы обработки продуктов питания и потребительские качества пищи.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Культура потребления: выбор продукта / услуги.</w:t>
      </w:r>
    </w:p>
    <w:p w:rsidR="007C42C0" w:rsidRPr="007C42C0" w:rsidRDefault="007C42C0" w:rsidP="007C42C0">
      <w:pPr>
        <w:pStyle w:val="-11"/>
        <w:ind w:left="0" w:firstLine="680"/>
        <w:jc w:val="both"/>
        <w:rPr>
          <w:b/>
          <w:lang w:eastAsia="en-US"/>
        </w:rPr>
      </w:pPr>
      <w:r w:rsidRPr="007C42C0">
        <w:rPr>
          <w:b/>
          <w:lang w:eastAsia="en-US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7C42C0">
        <w:rPr>
          <w:b/>
          <w:lang w:eastAsia="en-US"/>
        </w:rPr>
        <w:t>обучающихся</w:t>
      </w:r>
      <w:proofErr w:type="gramEnd"/>
    </w:p>
    <w:p w:rsidR="007C42C0" w:rsidRPr="007C42C0" w:rsidRDefault="007C42C0" w:rsidP="007C42C0">
      <w:pPr>
        <w:pStyle w:val="-11"/>
        <w:ind w:left="0" w:firstLine="680"/>
        <w:jc w:val="both"/>
        <w:rPr>
          <w:rFonts w:eastAsia="MS Mincho"/>
        </w:rPr>
      </w:pPr>
      <w:r w:rsidRPr="007C42C0"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Порядок действий по сборке конструкции / механизма. Способы соединения деталей. Технологический узел. Понятие модели.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</w:t>
      </w:r>
      <w:proofErr w:type="gramStart"/>
      <w:r w:rsidRPr="007C42C0">
        <w:t>й(</w:t>
      </w:r>
      <w:proofErr w:type="gramEnd"/>
      <w:r w:rsidRPr="007C42C0">
        <w:t xml:space="preserve">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</w:t>
      </w:r>
      <w:r w:rsidRPr="007C42C0">
        <w:rPr>
          <w:i/>
        </w:rPr>
        <w:t xml:space="preserve">Робототехника и среда конструирования. </w:t>
      </w:r>
      <w:r w:rsidRPr="007C42C0">
        <w:t>Виды движения. Кинематические схемы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Анализ и синтез как средства решения задачи. Техника проведения морфологического анализа.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</w:t>
      </w:r>
      <w:proofErr w:type="spellStart"/>
      <w:r w:rsidRPr="007C42C0">
        <w:t>Фандрайзинг</w:t>
      </w:r>
      <w:proofErr w:type="spellEnd"/>
      <w:r w:rsidRPr="007C42C0">
        <w:t xml:space="preserve">. Специфика </w:t>
      </w:r>
      <w:proofErr w:type="spellStart"/>
      <w:r w:rsidRPr="007C42C0">
        <w:t>фандрайзинга</w:t>
      </w:r>
      <w:proofErr w:type="spellEnd"/>
      <w:r w:rsidRPr="007C42C0">
        <w:t xml:space="preserve"> для разных типов проектов.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lastRenderedPageBreak/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Опыт проектирования, конструирования, моделирования.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7C42C0" w:rsidRPr="007C42C0" w:rsidRDefault="007C42C0" w:rsidP="007C42C0">
      <w:pPr>
        <w:pStyle w:val="-11"/>
        <w:ind w:left="0" w:firstLine="680"/>
        <w:jc w:val="both"/>
        <w:rPr>
          <w:i/>
        </w:rPr>
      </w:pPr>
      <w:r w:rsidRPr="007C42C0">
        <w:t xml:space="preserve"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</w:t>
      </w:r>
      <w:r w:rsidRPr="007C42C0">
        <w:rPr>
          <w:i/>
        </w:rPr>
        <w:t>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</w:t>
      </w:r>
      <w:proofErr w:type="spellStart"/>
      <w:r w:rsidRPr="007C42C0">
        <w:t>й</w:t>
      </w:r>
      <w:proofErr w:type="spellEnd"/>
      <w:r w:rsidRPr="007C42C0">
        <w:t xml:space="preserve"> организации).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Разработка проектного замысла по алгоритму («бытовые мелочи»): реализация этапов анализа ситуации, </w:t>
      </w:r>
      <w:proofErr w:type="spellStart"/>
      <w:r w:rsidRPr="007C42C0">
        <w:t>целеполагания</w:t>
      </w:r>
      <w:proofErr w:type="spellEnd"/>
      <w:r w:rsidRPr="007C42C0">
        <w:t>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</w:r>
      <w:r w:rsidRPr="007C42C0">
        <w:rPr>
          <w:rStyle w:val="af9"/>
        </w:rPr>
        <w:footnoteReference w:id="1"/>
      </w:r>
      <w:r w:rsidRPr="007C42C0">
        <w:rPr>
          <w:vertAlign w:val="superscript"/>
        </w:rPr>
        <w:t>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</w:t>
      </w:r>
      <w:proofErr w:type="spellStart"/>
      <w:r w:rsidRPr="007C42C0">
        <w:t>энергозатрат</w:t>
      </w:r>
      <w:proofErr w:type="spellEnd"/>
      <w:r w:rsidRPr="007C42C0">
        <w:t xml:space="preserve">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</w:t>
      </w:r>
      <w:proofErr w:type="spellStart"/>
      <w:r w:rsidRPr="007C42C0">
        <w:t>Пилотное</w:t>
      </w:r>
      <w:proofErr w:type="spellEnd"/>
      <w:r w:rsidRPr="007C42C0">
        <w:t xml:space="preserve"> применение технологии на основе разработанных регламентов.</w:t>
      </w:r>
    </w:p>
    <w:p w:rsidR="000A285B" w:rsidRDefault="007C42C0" w:rsidP="000A285B">
      <w:pPr>
        <w:pStyle w:val="-11"/>
        <w:ind w:left="0" w:firstLine="680"/>
        <w:jc w:val="both"/>
      </w:pPr>
      <w:proofErr w:type="gramStart"/>
      <w:r w:rsidRPr="007C42C0">
        <w:t>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7C42C0">
        <w:t xml:space="preserve"> Реализация запланированной деятельности по продвижению продукта.</w:t>
      </w:r>
      <w:r w:rsidR="000A285B">
        <w:t xml:space="preserve"> </w:t>
      </w:r>
    </w:p>
    <w:p w:rsidR="007C42C0" w:rsidRPr="007C42C0" w:rsidRDefault="007C42C0" w:rsidP="000A285B">
      <w:pPr>
        <w:pStyle w:val="-11"/>
        <w:ind w:left="0" w:firstLine="680"/>
        <w:jc w:val="both"/>
      </w:pPr>
      <w:r w:rsidRPr="007C42C0">
        <w:lastRenderedPageBreak/>
        <w:t xml:space="preserve">Разработка проектного замысла в рамках избранного </w:t>
      </w:r>
      <w:proofErr w:type="gramStart"/>
      <w:r w:rsidRPr="007C42C0">
        <w:t>обучающимся</w:t>
      </w:r>
      <w:proofErr w:type="gramEnd"/>
      <w:r w:rsidRPr="007C42C0">
        <w:t xml:space="preserve"> вида проекта.</w:t>
      </w:r>
    </w:p>
    <w:p w:rsidR="007C42C0" w:rsidRPr="007C42C0" w:rsidRDefault="007C42C0" w:rsidP="007C42C0">
      <w:pPr>
        <w:pStyle w:val="-11"/>
        <w:ind w:left="0" w:firstLine="680"/>
        <w:jc w:val="both"/>
        <w:rPr>
          <w:b/>
          <w:lang w:eastAsia="en-US"/>
        </w:rPr>
      </w:pPr>
      <w:r w:rsidRPr="007C42C0"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7C42C0" w:rsidRPr="007C42C0" w:rsidRDefault="007C42C0" w:rsidP="007C42C0">
      <w:pPr>
        <w:pStyle w:val="-11"/>
        <w:ind w:left="0" w:firstLine="680"/>
        <w:jc w:val="both"/>
        <w:rPr>
          <w:rFonts w:eastAsia="MS Mincho"/>
        </w:rPr>
      </w:pPr>
      <w:proofErr w:type="gramStart"/>
      <w:r w:rsidRPr="007C42C0"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 w:rsidRPr="007C42C0">
        <w:t xml:space="preserve"> Обзор ведущих технологий, применяющихся на предприятиях региона, рабочие места и их функции. Производство и потребление энергии в регионе проживания </w:t>
      </w:r>
      <w:proofErr w:type="gramStart"/>
      <w:r w:rsidRPr="007C42C0">
        <w:t>обучающихся</w:t>
      </w:r>
      <w:proofErr w:type="gramEnd"/>
      <w:r w:rsidRPr="007C42C0">
        <w:t>, профессии в сфере энергетики.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регионе проживания обучающихся, спектр профессий.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Понятия трудового ресурса, рынка труда. Характеристики современного рынка труда. Квалификации и профессии. Цикл жизни профессии. </w:t>
      </w:r>
      <w:r w:rsidRPr="007C42C0">
        <w:rPr>
          <w:i/>
        </w:rPr>
        <w:t>Стратегии профессиональной карьеры.</w:t>
      </w:r>
      <w:r w:rsidRPr="007C42C0">
        <w:t xml:space="preserve"> Современные требования к кадрам. Концепции «обучения для жизни» и «обучения через всю жизнь». </w:t>
      </w:r>
    </w:p>
    <w:p w:rsidR="007C42C0" w:rsidRPr="007C42C0" w:rsidRDefault="007C42C0" w:rsidP="007C42C0">
      <w:pPr>
        <w:pStyle w:val="-11"/>
        <w:ind w:left="0" w:firstLine="680"/>
        <w:jc w:val="both"/>
      </w:pPr>
      <w:r w:rsidRPr="007C42C0">
        <w:t xml:space="preserve">Система профильного обучения: права, обязанности и возможности. </w:t>
      </w:r>
    </w:p>
    <w:p w:rsidR="007C42C0" w:rsidRDefault="007C42C0" w:rsidP="007C42C0">
      <w:pPr>
        <w:pStyle w:val="-11"/>
        <w:ind w:left="0" w:firstLine="680"/>
        <w:jc w:val="both"/>
      </w:pPr>
      <w:proofErr w:type="spellStart"/>
      <w:r w:rsidRPr="007C42C0">
        <w:t>Предпрофессиональные</w:t>
      </w:r>
      <w:proofErr w:type="spellEnd"/>
      <w:r w:rsidRPr="007C42C0">
        <w:t xml:space="preserve">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p w:rsidR="008678F8" w:rsidRDefault="008678F8">
      <w:pPr>
        <w:shd w:val="clear" w:color="auto" w:fill="auto"/>
        <w:tabs>
          <w:tab w:val="clear" w:pos="284"/>
        </w:tabs>
        <w:suppressAutoHyphens w:val="0"/>
        <w:spacing w:line="276" w:lineRule="auto"/>
        <w:ind w:firstLine="851"/>
        <w:jc w:val="left"/>
        <w:rPr>
          <w:rFonts w:eastAsia="Times New Roman" w:cs="Times New Roman"/>
          <w:color w:val="auto"/>
          <w:kern w:val="0"/>
          <w:lang w:eastAsia="ru-RU" w:bidi="ar-SA"/>
        </w:rPr>
      </w:pPr>
      <w:r>
        <w:br w:type="page"/>
      </w:r>
    </w:p>
    <w:p w:rsidR="00915E1A" w:rsidRPr="000A285B" w:rsidRDefault="008678F8" w:rsidP="008678F8">
      <w:pPr>
        <w:pStyle w:val="-11"/>
        <w:ind w:left="0" w:firstLine="680"/>
        <w:jc w:val="center"/>
        <w:rPr>
          <w:b/>
        </w:rPr>
      </w:pPr>
      <w:r w:rsidRPr="000A285B">
        <w:rPr>
          <w:b/>
        </w:rPr>
        <w:lastRenderedPageBreak/>
        <w:t>3. Тематическое планирование с указанием количества часов, отводимых на освоение каждой темы.</w:t>
      </w:r>
    </w:p>
    <w:p w:rsidR="008678F8" w:rsidRPr="008678F8" w:rsidRDefault="008678F8" w:rsidP="008678F8">
      <w:pPr>
        <w:pStyle w:val="-11"/>
        <w:ind w:left="0" w:firstLine="680"/>
        <w:jc w:val="center"/>
      </w:pPr>
    </w:p>
    <w:tbl>
      <w:tblPr>
        <w:tblW w:w="0" w:type="auto"/>
        <w:tblInd w:w="1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73" w:type="dxa"/>
        </w:tblCellMar>
        <w:tblLook w:val="0000"/>
      </w:tblPr>
      <w:tblGrid>
        <w:gridCol w:w="806"/>
        <w:gridCol w:w="7796"/>
        <w:gridCol w:w="1276"/>
      </w:tblGrid>
      <w:tr w:rsidR="004015B3" w:rsidTr="004015B3">
        <w:trPr>
          <w:cantSplit/>
          <w:trHeight w:val="540"/>
        </w:trPr>
        <w:tc>
          <w:tcPr>
            <w:tcW w:w="806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Times New Roman" w:cs="Times New Roman"/>
                <w:b/>
                <w:lang w:eastAsia="en-US"/>
              </w:rPr>
              <w:t>№</w:t>
            </w:r>
          </w:p>
        </w:tc>
        <w:tc>
          <w:tcPr>
            <w:tcW w:w="7796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Кол.</w:t>
            </w:r>
          </w:p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Час.</w:t>
            </w:r>
          </w:p>
        </w:tc>
      </w:tr>
      <w:tr w:rsidR="004015B3" w:rsidTr="008678F8">
        <w:trPr>
          <w:cantSplit/>
          <w:trHeight w:val="276"/>
        </w:trPr>
        <w:tc>
          <w:tcPr>
            <w:tcW w:w="806" w:type="dxa"/>
            <w:vMerge/>
            <w:shd w:val="clear" w:color="auto" w:fill="FFFFFF"/>
          </w:tcPr>
          <w:p w:rsidR="004015B3" w:rsidRPr="008678F8" w:rsidRDefault="004015B3" w:rsidP="00930A30">
            <w:pPr>
              <w:snapToGrid w:val="0"/>
              <w:spacing w:after="0"/>
              <w:ind w:firstLine="0"/>
              <w:rPr>
                <w:b/>
                <w:lang w:eastAsia="en-US"/>
              </w:rPr>
            </w:pPr>
          </w:p>
        </w:tc>
        <w:tc>
          <w:tcPr>
            <w:tcW w:w="7796" w:type="dxa"/>
            <w:vMerge/>
            <w:shd w:val="clear" w:color="auto" w:fill="FFFFFF"/>
          </w:tcPr>
          <w:p w:rsidR="004015B3" w:rsidRDefault="004015B3" w:rsidP="00930A30">
            <w:pPr>
              <w:snapToGrid w:val="0"/>
              <w:spacing w:after="0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015B3" w:rsidRPr="008678F8" w:rsidRDefault="004015B3" w:rsidP="008678F8">
            <w:pPr>
              <w:snapToGrid w:val="0"/>
              <w:spacing w:after="0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1-2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Вводный инструктаж по ТБ. Правила поведения в кабинете «Технология».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3-4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Экономия и бережливость в домашнем хозяйстве.</w:t>
            </w:r>
          </w:p>
          <w:p w:rsidR="004015B3" w:rsidRDefault="004015B3" w:rsidP="00930A30">
            <w:pPr>
              <w:spacing w:after="0"/>
              <w:ind w:firstLine="0"/>
              <w:rPr>
                <w:lang w:eastAsia="en-US"/>
              </w:rPr>
            </w:pP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 xml:space="preserve">Что такое </w:t>
            </w:r>
            <w:proofErr w:type="gramStart"/>
            <w:r>
              <w:rPr>
                <w:lang w:eastAsia="en-US"/>
              </w:rPr>
              <w:t>творческий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прокект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napToGrid w:val="0"/>
              <w:spacing w:after="0"/>
              <w:ind w:firstLine="0"/>
              <w:jc w:val="center"/>
              <w:rPr>
                <w:b/>
                <w:lang w:eastAsia="en-US"/>
              </w:rPr>
            </w:pPr>
          </w:p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  <w:lang w:eastAsia="en-US"/>
              </w:rPr>
            </w:pPr>
          </w:p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5-6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Основы рационального питания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7-8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Правила санитарии, гигиены и безопасной работы. Кухонная посуда.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9-10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Интерьер кухни, столовой. Оборудование кухни. Сервировка стола к завтраку. Этикет.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11-12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Виды бутербродов и горячих напитков.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П.Р. Приготовление бутербродов.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13-14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Блюда из яиц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Основные теоретические сведения.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Л.Р. Определение свежести яиц.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П.Р. Приготовление омлета.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15-16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t>Овощи в питании человека.</w:t>
            </w:r>
          </w:p>
          <w:p w:rsidR="004015B3" w:rsidRDefault="004015B3" w:rsidP="00930A30">
            <w:pPr>
              <w:spacing w:after="0"/>
              <w:ind w:firstLine="0"/>
            </w:pPr>
            <w:r>
              <w:t>Л.Р. Определение качества овощей и зелени органолептическим методом.</w:t>
            </w:r>
          </w:p>
          <w:p w:rsidR="004015B3" w:rsidRDefault="004015B3" w:rsidP="008678F8">
            <w:pPr>
              <w:spacing w:after="0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П. Р.   Приготовление блюд из сырых или </w:t>
            </w:r>
            <w:proofErr w:type="gramStart"/>
            <w:r>
              <w:rPr>
                <w:lang w:eastAsia="en-US"/>
              </w:rPr>
              <w:t>варенных</w:t>
            </w:r>
            <w:proofErr w:type="gramEnd"/>
            <w:r>
              <w:rPr>
                <w:lang w:eastAsia="en-US"/>
              </w:rPr>
              <w:t xml:space="preserve"> овощей.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 xml:space="preserve">17-18 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8678F8">
            <w:pPr>
              <w:spacing w:after="0"/>
              <w:ind w:firstLine="0"/>
              <w:rPr>
                <w:lang w:eastAsia="en-US"/>
              </w:rPr>
            </w:pPr>
            <w:r>
              <w:t>Заготовка продуктов.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19-20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t>Натуральные волокна растительного происхождения.</w:t>
            </w:r>
          </w:p>
          <w:p w:rsidR="004015B3" w:rsidRDefault="004015B3" w:rsidP="00930A30">
            <w:pPr>
              <w:spacing w:after="0"/>
              <w:ind w:firstLine="0"/>
            </w:pPr>
            <w:r>
              <w:t>Изготовление ткани.</w:t>
            </w:r>
          </w:p>
          <w:p w:rsidR="004015B3" w:rsidRDefault="004015B3" w:rsidP="00930A30">
            <w:pPr>
              <w:spacing w:after="0"/>
              <w:ind w:firstLine="0"/>
            </w:pPr>
            <w:r>
              <w:t>П.Р. Определение волокнистого состава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napToGrid w:val="0"/>
              <w:spacing w:after="0"/>
              <w:ind w:firstLine="0"/>
              <w:jc w:val="center"/>
              <w:rPr>
                <w:b/>
                <w:lang w:eastAsia="en-US"/>
              </w:rPr>
            </w:pPr>
          </w:p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21-22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Общее понятие о пряже и процессе прядения.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</w:t>
            </w: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 xml:space="preserve"> Определение волокнистого состава </w:t>
            </w:r>
            <w:proofErr w:type="spellStart"/>
            <w:r>
              <w:rPr>
                <w:lang w:eastAsia="en-US"/>
              </w:rPr>
              <w:t>х</w:t>
            </w:r>
            <w:proofErr w:type="spellEnd"/>
            <w:r>
              <w:rPr>
                <w:lang w:eastAsia="en-US"/>
              </w:rPr>
              <w:t xml:space="preserve">/б и льняных </w:t>
            </w:r>
            <w:proofErr w:type="spellStart"/>
            <w:r>
              <w:rPr>
                <w:lang w:eastAsia="en-US"/>
              </w:rPr>
              <w:t>ткканей</w:t>
            </w:r>
            <w:proofErr w:type="spellEnd"/>
            <w:r>
              <w:rPr>
                <w:lang w:eastAsia="en-US"/>
              </w:rPr>
              <w:t>.</w:t>
            </w:r>
          </w:p>
          <w:p w:rsidR="004015B3" w:rsidRDefault="004015B3" w:rsidP="008678F8">
            <w:pPr>
              <w:spacing w:after="0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Определение изнаночной и лицевой сторон ткани.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23-24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t>Швейная машина. Техника безопасности.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 xml:space="preserve">25-26 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Устройство бытовой швейной машины и работа на ней.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П.Р. Подготовка швейной машины к работе. Заправка верхней и нижней нитей.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П.Р. Формирования навыка выполнения ровной строчки.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 xml:space="preserve">27-28 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Устройство, подбор и установка машинной иглы.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П.Р.  Установка машинной иглы.</w:t>
            </w:r>
          </w:p>
          <w:p w:rsidR="004015B3" w:rsidRDefault="004015B3" w:rsidP="00930A30">
            <w:pPr>
              <w:spacing w:after="0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29-30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 xml:space="preserve">Ручные работы. 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П.Р. Выполнение ручных строчек прямыми стежками.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31-32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Машинные швы: стачной, накладной,</w:t>
            </w:r>
          </w:p>
          <w:p w:rsidR="004015B3" w:rsidRDefault="004015B3" w:rsidP="00930A30">
            <w:pPr>
              <w:spacing w:after="0"/>
              <w:ind w:firstLine="0"/>
            </w:pPr>
            <w:proofErr w:type="spellStart"/>
            <w:r>
              <w:rPr>
                <w:lang w:eastAsia="en-US"/>
              </w:rPr>
              <w:t>вподгибку</w:t>
            </w:r>
            <w:proofErr w:type="spellEnd"/>
            <w:r>
              <w:rPr>
                <w:lang w:eastAsia="en-US"/>
              </w:rPr>
              <w:t>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 xml:space="preserve">П.Р. Выполнение образцов машинных швов. 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33-34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Влажно-тепловая обработка.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Основные правила влажно-тепловой обработки.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35-36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Чтение чертежа фартука.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Построение чертежа фартука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37-38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Моделирование фартука.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П.Р. Эскиз рабочего и нарядного фартуков.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Проектная деятельность.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39-40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Подготовка ткани к раскрою. Раскрой фартука.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41-42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Подготовка деталей кроя к обработке.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43-44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Обработка бретелей и деталей пояса фартука.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45-46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Подготовка обтачки для обработки верхнего среза фартука. Обработка нагрудника.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lastRenderedPageBreak/>
              <w:t>47-48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Обработка кармана и соединение его с нижней частью фартука.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49-50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Обработка нижнего и боковых срезов нижней части фартука. Контроль качества готового изделия.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51-52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 xml:space="preserve">Традиционные виды рукоделия и декоративно-прикладного творчества. Композиция, ритм, орнамент, раппорт в вышивке. </w:t>
            </w:r>
          </w:p>
          <w:p w:rsidR="004015B3" w:rsidRDefault="004015B3" w:rsidP="00930A30">
            <w:pPr>
              <w:spacing w:after="0"/>
              <w:ind w:firstLine="0"/>
              <w:rPr>
                <w:lang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53-56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Выполнение вышивки простыми швами: шов назад иголку, стебельчатый, шов шнурок, тамбурный.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4</w:t>
            </w: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57-58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en-US"/>
              </w:rPr>
              <w:t>Обработка краев изделия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napToGrid w:val="0"/>
              <w:spacing w:after="0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4015B3" w:rsidTr="004015B3"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59-60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bookmarkStart w:id="4" w:name="__DdeLink__16404_1534034851"/>
            <w:r>
              <w:rPr>
                <w:lang w:eastAsia="en-US"/>
              </w:rPr>
              <w:t>Выполнение ремонта одежды</w:t>
            </w:r>
            <w:bookmarkEnd w:id="4"/>
            <w:r>
              <w:rPr>
                <w:lang w:eastAsia="en-US"/>
              </w:rPr>
              <w:t xml:space="preserve"> накладной заплатой.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  <w:tr w:rsidR="004015B3" w:rsidTr="004015B3">
        <w:trPr>
          <w:trHeight w:val="1690"/>
        </w:trPr>
        <w:tc>
          <w:tcPr>
            <w:tcW w:w="80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61-62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63-64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65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  <w:lang w:eastAsia="en-US"/>
              </w:rPr>
              <w:t>66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b/>
                <w:lang w:eastAsia="en-US"/>
              </w:rPr>
            </w:pPr>
          </w:p>
          <w:p w:rsidR="004015B3" w:rsidRPr="008678F8" w:rsidRDefault="004015B3" w:rsidP="008678F8">
            <w:pPr>
              <w:spacing w:after="0"/>
              <w:ind w:firstLine="0"/>
              <w:rPr>
                <w:b/>
                <w:lang w:eastAsia="en-US"/>
              </w:rPr>
            </w:pPr>
            <w:r w:rsidRPr="008678F8">
              <w:rPr>
                <w:b/>
                <w:lang w:eastAsia="en-US"/>
              </w:rPr>
              <w:t xml:space="preserve">67-68 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lang w:eastAsia="ar-SA"/>
              </w:rPr>
              <w:t>Выполнение творческого проекта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jc w:val="center"/>
              <w:rPr>
                <w:b/>
              </w:rPr>
            </w:pPr>
            <w:r w:rsidRPr="008678F8">
              <w:rPr>
                <w:b/>
                <w:lang w:eastAsia="en-US"/>
              </w:rPr>
              <w:t>2</w:t>
            </w:r>
          </w:p>
        </w:tc>
      </w:tr>
    </w:tbl>
    <w:p w:rsidR="00915E1A" w:rsidRDefault="00915E1A" w:rsidP="00915E1A">
      <w:pPr>
        <w:widowControl w:val="0"/>
        <w:tabs>
          <w:tab w:val="left" w:pos="494"/>
        </w:tabs>
        <w:spacing w:after="0"/>
      </w:pPr>
    </w:p>
    <w:p w:rsidR="008678F8" w:rsidRDefault="008678F8">
      <w:pPr>
        <w:shd w:val="clear" w:color="auto" w:fill="auto"/>
        <w:tabs>
          <w:tab w:val="clear" w:pos="284"/>
        </w:tabs>
        <w:suppressAutoHyphens w:val="0"/>
        <w:spacing w:line="276" w:lineRule="auto"/>
        <w:ind w:firstLine="851"/>
        <w:jc w:val="left"/>
        <w:rPr>
          <w:b/>
        </w:rPr>
      </w:pPr>
      <w:r>
        <w:rPr>
          <w:b/>
        </w:rPr>
        <w:br w:type="page"/>
      </w:r>
    </w:p>
    <w:p w:rsidR="00915E1A" w:rsidRPr="008678F8" w:rsidRDefault="00915E1A" w:rsidP="008678F8">
      <w:pPr>
        <w:ind w:left="680" w:firstLine="0"/>
        <w:jc w:val="center"/>
        <w:rPr>
          <w:b/>
        </w:rPr>
      </w:pPr>
      <w:r w:rsidRPr="008678F8">
        <w:rPr>
          <w:b/>
        </w:rPr>
        <w:lastRenderedPageBreak/>
        <w:t>6 класс.</w:t>
      </w:r>
    </w:p>
    <w:tbl>
      <w:tblPr>
        <w:tblW w:w="9923" w:type="dxa"/>
        <w:tblInd w:w="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3" w:type="dxa"/>
        </w:tblCellMar>
        <w:tblLook w:val="0000"/>
      </w:tblPr>
      <w:tblGrid>
        <w:gridCol w:w="851"/>
        <w:gridCol w:w="7796"/>
        <w:gridCol w:w="1276"/>
      </w:tblGrid>
      <w:tr w:rsidR="004015B3" w:rsidRPr="004015B3" w:rsidTr="008678F8">
        <w:trPr>
          <w:trHeight w:val="1968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№</w:t>
            </w:r>
          </w:p>
        </w:tc>
        <w:tc>
          <w:tcPr>
            <w:tcW w:w="7796" w:type="dxa"/>
            <w:vMerge w:val="restart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Кол</w:t>
            </w:r>
            <w:proofErr w:type="gramStart"/>
            <w:r w:rsidRPr="008678F8">
              <w:rPr>
                <w:b/>
              </w:rPr>
              <w:t>.</w:t>
            </w:r>
            <w:proofErr w:type="gramEnd"/>
            <w:r w:rsidRPr="008678F8">
              <w:rPr>
                <w:b/>
              </w:rPr>
              <w:t xml:space="preserve"> </w:t>
            </w:r>
            <w:proofErr w:type="gramStart"/>
            <w:r w:rsidRPr="008678F8">
              <w:rPr>
                <w:b/>
              </w:rPr>
              <w:t>ч</w:t>
            </w:r>
            <w:proofErr w:type="gramEnd"/>
            <w:r w:rsidRPr="008678F8">
              <w:rPr>
                <w:b/>
              </w:rPr>
              <w:t>асов</w:t>
            </w:r>
          </w:p>
        </w:tc>
      </w:tr>
      <w:tr w:rsidR="004015B3" w:rsidRPr="004015B3" w:rsidTr="008678F8">
        <w:trPr>
          <w:trHeight w:val="476"/>
        </w:trPr>
        <w:tc>
          <w:tcPr>
            <w:tcW w:w="851" w:type="dxa"/>
            <w:vMerge/>
            <w:shd w:val="clear" w:color="auto" w:fill="FFFFFF"/>
            <w:vAlign w:val="center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</w:p>
        </w:tc>
        <w:tc>
          <w:tcPr>
            <w:tcW w:w="7796" w:type="dxa"/>
            <w:vMerge/>
            <w:shd w:val="clear" w:color="auto" w:fill="FFFFFF"/>
          </w:tcPr>
          <w:p w:rsidR="004015B3" w:rsidRPr="004015B3" w:rsidRDefault="004015B3" w:rsidP="008678F8">
            <w:pPr>
              <w:spacing w:after="0"/>
              <w:ind w:firstLine="0"/>
            </w:pPr>
          </w:p>
        </w:tc>
        <w:tc>
          <w:tcPr>
            <w:tcW w:w="1276" w:type="dxa"/>
            <w:vMerge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</w:p>
        </w:tc>
      </w:tr>
      <w:tr w:rsidR="004015B3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1-2</w:t>
            </w:r>
          </w:p>
        </w:tc>
        <w:tc>
          <w:tcPr>
            <w:tcW w:w="7796" w:type="dxa"/>
            <w:shd w:val="clear" w:color="auto" w:fill="FFFFFF"/>
          </w:tcPr>
          <w:p w:rsidR="004015B3" w:rsidRPr="004015B3" w:rsidRDefault="004015B3" w:rsidP="008678F8">
            <w:pPr>
              <w:spacing w:after="0"/>
              <w:ind w:firstLine="0"/>
            </w:pPr>
            <w:r w:rsidRPr="004015B3">
              <w:t>Вводный инструктаж по технике безопасности.</w:t>
            </w:r>
          </w:p>
          <w:p w:rsidR="004015B3" w:rsidRPr="004015B3" w:rsidRDefault="004015B3" w:rsidP="008678F8">
            <w:pPr>
              <w:spacing w:after="0"/>
              <w:ind w:firstLine="0"/>
            </w:pPr>
            <w:r w:rsidRPr="004015B3">
              <w:t xml:space="preserve">Правила поведения в кабинете «Технология» 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3-4</w:t>
            </w:r>
          </w:p>
        </w:tc>
        <w:tc>
          <w:tcPr>
            <w:tcW w:w="7796" w:type="dxa"/>
            <w:shd w:val="clear" w:color="auto" w:fill="FFFFFF"/>
          </w:tcPr>
          <w:p w:rsidR="004015B3" w:rsidRPr="004015B3" w:rsidRDefault="00930A30" w:rsidP="008678F8">
            <w:pPr>
              <w:spacing w:after="0"/>
              <w:ind w:firstLine="0"/>
            </w:pPr>
            <w:r w:rsidRPr="004015B3">
              <w:t>Выполнение статичной, динамичной, симметричной и асимметричной композиций.</w:t>
            </w:r>
            <w:r w:rsidR="00D21EFC">
              <w:t xml:space="preserve"> </w:t>
            </w:r>
            <w:r w:rsidR="004015B3" w:rsidRPr="004015B3">
              <w:t>Элементы материаловедения. Натуральные ткани животного происхождения.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4015B3" w:rsidRPr="008678F8" w:rsidRDefault="004015B3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5-</w:t>
            </w:r>
            <w:r w:rsidR="00930A30">
              <w:rPr>
                <w:b/>
              </w:rPr>
              <w:t>8</w:t>
            </w:r>
          </w:p>
        </w:tc>
        <w:tc>
          <w:tcPr>
            <w:tcW w:w="7796" w:type="dxa"/>
            <w:shd w:val="clear" w:color="auto" w:fill="FFFFFF"/>
          </w:tcPr>
          <w:p w:rsidR="004015B3" w:rsidRPr="004015B3" w:rsidRDefault="00930A30" w:rsidP="008678F8">
            <w:pPr>
              <w:spacing w:after="0"/>
              <w:ind w:firstLine="0"/>
            </w:pPr>
            <w:r w:rsidRPr="004015B3">
              <w:t>Изготовление швейного изделия в технике лоскутного шитья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930A30" w:rsidP="008678F8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9-10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8678F8">
            <w:pPr>
              <w:spacing w:after="0"/>
              <w:ind w:firstLine="0"/>
            </w:pPr>
            <w:r w:rsidRPr="004015B3">
              <w:t>Свободная роспись ткани. Инструменты и приспособления. Приемы выполнения.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11-12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Практическая работа. Создание композиции с изображением пейзажа для панно в технике свободной росписи по ткани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Технология ведения дома. Уход за одеждой и обувью.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14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Электромонтажные работы.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15-16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Швейная машина. Техника безопасности.</w:t>
            </w:r>
          </w:p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Практическая работа «Регулировка качества машинной строчки для различных видов ткани».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17-18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П. Р.  «Замена иглы в швейной машине».</w:t>
            </w:r>
          </w:p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П. Р.  «Чистка и смазка швейной машины»</w:t>
            </w:r>
          </w:p>
          <w:p w:rsidR="00930A30" w:rsidRPr="004015B3" w:rsidRDefault="00930A30" w:rsidP="00930A30">
            <w:pPr>
              <w:spacing w:after="0"/>
              <w:ind w:firstLine="0"/>
            </w:pP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</w:p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19-20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Мерки необходимые для построения чертежа юбок.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21-22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Практическая работа «Построение основы чертежа в масштабе 1:4»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23-24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Построение чертежа юбки в натуральную величину.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25-26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Практическая работа: « Моделирование выбранного фасона швейного изделия»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27-28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Особенности раскладки выкройки на ткани. Раскрой ткани.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29-30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Обработка деталей кроя.</w:t>
            </w:r>
          </w:p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Скалывание и сметывание деталей кроя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31-32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Подготовка и проведение примерки. Исправление дефектов.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33-34</w:t>
            </w:r>
          </w:p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Стачивание деталей изделия.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35-38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Практическая работа. Соединение деталей юбки  и обработка срезов.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39-40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Практическая работа</w:t>
            </w:r>
            <w:r>
              <w:t xml:space="preserve"> </w:t>
            </w:r>
            <w:r w:rsidRPr="004015B3">
              <w:t>« Обработка застежки»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41-42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Практическая работа «Обработка верхнего среза юбки».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43</w:t>
            </w:r>
            <w:r w:rsidR="00D21EFC">
              <w:rPr>
                <w:b/>
              </w:rPr>
              <w:t>-44</w:t>
            </w:r>
          </w:p>
        </w:tc>
        <w:tc>
          <w:tcPr>
            <w:tcW w:w="7796" w:type="dxa"/>
            <w:shd w:val="clear" w:color="auto" w:fill="FFFFFF"/>
          </w:tcPr>
          <w:p w:rsidR="00A71A37" w:rsidRDefault="00A71A37" w:rsidP="00A71A37">
            <w:pPr>
              <w:spacing w:after="0"/>
              <w:ind w:firstLine="0"/>
            </w:pPr>
            <w:r>
              <w:t>Обработка нижнего среза юбки.</w:t>
            </w:r>
          </w:p>
          <w:p w:rsidR="00A71A37" w:rsidRPr="004015B3" w:rsidRDefault="00930A30" w:rsidP="00A71A37">
            <w:pPr>
              <w:spacing w:after="0"/>
              <w:ind w:firstLine="0"/>
            </w:pPr>
            <w:r w:rsidRPr="004015B3">
              <w:t>ВТО обработка юбки.</w:t>
            </w:r>
            <w:r w:rsidR="00A71A37" w:rsidRPr="004015B3">
              <w:t xml:space="preserve"> Окончательная отделка изделия.</w:t>
            </w:r>
          </w:p>
          <w:p w:rsidR="00930A30" w:rsidRPr="004015B3" w:rsidRDefault="00930A30" w:rsidP="00930A30">
            <w:pPr>
              <w:spacing w:after="0"/>
              <w:ind w:firstLine="0"/>
            </w:pPr>
          </w:p>
        </w:tc>
        <w:tc>
          <w:tcPr>
            <w:tcW w:w="1276" w:type="dxa"/>
            <w:shd w:val="clear" w:color="auto" w:fill="FFFFFF"/>
          </w:tcPr>
          <w:p w:rsidR="00930A30" w:rsidRPr="008678F8" w:rsidRDefault="00D21EFC" w:rsidP="008678F8">
            <w:pPr>
              <w:spacing w:after="0"/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lastRenderedPageBreak/>
              <w:t>45-52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Выполнение творческого проекта.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8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53-54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Защита проекта</w:t>
            </w:r>
            <w:r w:rsidR="00D21EFC">
              <w:t>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4015B3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55-56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 xml:space="preserve">Физиология питания. 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8678F8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57-58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Блюда из круп бобовых и макаронных изделий. Приготовление гарнира из макаронных изделий.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8678F8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59-60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Молоко. Блюда из молока.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8678F8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61-62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Блюда из рыбы и нерыбных продуктов моря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8678F8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63-64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Сервировка стола. Этикет. Правила этикета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8678F8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65-66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Приготовление обеда в походных условиях. Расчет количества и состава продуктов для похода.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930A30" w:rsidRPr="008678F8" w:rsidTr="008678F8">
        <w:trPr>
          <w:trHeight w:val="525"/>
        </w:trPr>
        <w:tc>
          <w:tcPr>
            <w:tcW w:w="851" w:type="dxa"/>
            <w:shd w:val="clear" w:color="auto" w:fill="FFFFFF"/>
            <w:vAlign w:val="center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67-68</w:t>
            </w:r>
          </w:p>
        </w:tc>
        <w:tc>
          <w:tcPr>
            <w:tcW w:w="7796" w:type="dxa"/>
            <w:shd w:val="clear" w:color="auto" w:fill="FFFFFF"/>
          </w:tcPr>
          <w:p w:rsidR="00930A30" w:rsidRPr="004015B3" w:rsidRDefault="00930A30" w:rsidP="00930A30">
            <w:pPr>
              <w:spacing w:after="0"/>
              <w:ind w:firstLine="0"/>
            </w:pPr>
            <w:r w:rsidRPr="004015B3">
              <w:t>Заготовка продуктов.</w:t>
            </w:r>
          </w:p>
        </w:tc>
        <w:tc>
          <w:tcPr>
            <w:tcW w:w="1276" w:type="dxa"/>
            <w:shd w:val="clear" w:color="auto" w:fill="FFFFFF"/>
          </w:tcPr>
          <w:p w:rsidR="00930A30" w:rsidRPr="008678F8" w:rsidRDefault="00930A30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</w:tbl>
    <w:p w:rsidR="00915E1A" w:rsidRPr="004015B3" w:rsidRDefault="00915E1A" w:rsidP="004015B3">
      <w:pPr>
        <w:ind w:left="680" w:firstLine="0"/>
      </w:pPr>
    </w:p>
    <w:p w:rsidR="00915E1A" w:rsidRPr="004015B3" w:rsidRDefault="00915E1A" w:rsidP="004015B3">
      <w:pPr>
        <w:ind w:left="680" w:firstLine="0"/>
      </w:pPr>
    </w:p>
    <w:p w:rsidR="004015B3" w:rsidRDefault="004015B3">
      <w:pPr>
        <w:shd w:val="clear" w:color="auto" w:fill="auto"/>
        <w:tabs>
          <w:tab w:val="clear" w:pos="284"/>
        </w:tabs>
        <w:suppressAutoHyphens w:val="0"/>
        <w:spacing w:line="276" w:lineRule="auto"/>
        <w:ind w:firstLine="851"/>
        <w:jc w:val="left"/>
        <w:rPr>
          <w:b/>
        </w:rPr>
      </w:pPr>
      <w:r>
        <w:rPr>
          <w:b/>
        </w:rPr>
        <w:br w:type="page"/>
      </w:r>
    </w:p>
    <w:p w:rsidR="00915E1A" w:rsidRPr="004015B3" w:rsidRDefault="00915E1A" w:rsidP="004015B3">
      <w:pPr>
        <w:jc w:val="center"/>
        <w:rPr>
          <w:b/>
        </w:rPr>
      </w:pPr>
      <w:r w:rsidRPr="004015B3">
        <w:rPr>
          <w:b/>
        </w:rPr>
        <w:lastRenderedPageBreak/>
        <w:t>7 класс</w:t>
      </w:r>
    </w:p>
    <w:tbl>
      <w:tblPr>
        <w:tblW w:w="0" w:type="auto"/>
        <w:tblInd w:w="-1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88" w:type="dxa"/>
        </w:tblCellMar>
        <w:tblLook w:val="0000"/>
      </w:tblPr>
      <w:tblGrid>
        <w:gridCol w:w="1127"/>
        <w:gridCol w:w="7938"/>
        <w:gridCol w:w="1276"/>
      </w:tblGrid>
      <w:tr w:rsidR="004015B3" w:rsidTr="004015B3">
        <w:trPr>
          <w:cantSplit/>
          <w:trHeight w:val="540"/>
        </w:trPr>
        <w:tc>
          <w:tcPr>
            <w:tcW w:w="1127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Кол.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 xml:space="preserve">Час. </w:t>
            </w:r>
          </w:p>
        </w:tc>
      </w:tr>
      <w:tr w:rsidR="004015B3" w:rsidTr="004015B3">
        <w:trPr>
          <w:cantSplit/>
          <w:trHeight w:val="276"/>
        </w:trPr>
        <w:tc>
          <w:tcPr>
            <w:tcW w:w="1127" w:type="dxa"/>
            <w:vMerge/>
            <w:shd w:val="clear" w:color="auto" w:fill="FFFFFF"/>
          </w:tcPr>
          <w:p w:rsidR="004015B3" w:rsidRPr="008678F8" w:rsidRDefault="004015B3" w:rsidP="00930A30">
            <w:pPr>
              <w:snapToGrid w:val="0"/>
              <w:spacing w:after="0"/>
              <w:ind w:firstLine="0"/>
              <w:rPr>
                <w:rFonts w:eastAsia="Calibri"/>
                <w:b/>
              </w:rPr>
            </w:pPr>
          </w:p>
        </w:tc>
        <w:tc>
          <w:tcPr>
            <w:tcW w:w="7938" w:type="dxa"/>
            <w:vMerge/>
            <w:shd w:val="clear" w:color="auto" w:fill="FFFFFF"/>
          </w:tcPr>
          <w:p w:rsidR="004015B3" w:rsidRDefault="004015B3" w:rsidP="00930A30">
            <w:pPr>
              <w:snapToGrid w:val="0"/>
              <w:spacing w:after="0"/>
              <w:ind w:firstLine="0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015B3" w:rsidRPr="008678F8" w:rsidRDefault="004015B3" w:rsidP="00930A30">
            <w:pPr>
              <w:snapToGrid w:val="0"/>
              <w:spacing w:after="0"/>
              <w:ind w:firstLine="0"/>
              <w:rPr>
                <w:rFonts w:eastAsia="Calibri"/>
                <w:b/>
              </w:rPr>
            </w:pP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1-2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Вводное занятие</w:t>
            </w:r>
            <w:proofErr w:type="gramStart"/>
            <w:r>
              <w:rPr>
                <w:rFonts w:eastAsia="Calibri" w:cs="Times New Roman"/>
              </w:rPr>
              <w:t>.</w:t>
            </w:r>
            <w:proofErr w:type="gramEnd"/>
            <w:r>
              <w:rPr>
                <w:rFonts w:eastAsia="Calibri" w:cs="Times New Roman"/>
              </w:rPr>
              <w:t xml:space="preserve"> </w:t>
            </w:r>
            <w:proofErr w:type="gramStart"/>
            <w:r>
              <w:rPr>
                <w:rFonts w:eastAsia="Calibri" w:cs="Times New Roman"/>
              </w:rPr>
              <w:t>и</w:t>
            </w:r>
            <w:proofErr w:type="gramEnd"/>
            <w:r>
              <w:rPr>
                <w:rFonts w:eastAsia="Calibri" w:cs="Times New Roman"/>
              </w:rPr>
              <w:t xml:space="preserve">нструктаж по ОТ и ТБ. Химические волокна. 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2</w:t>
            </w: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3-4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t>Свойства химических волокон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5-6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cs="Times New Roman"/>
              </w:rPr>
              <w:t xml:space="preserve">Виды соединения деталей в узлах механизмов  и машин. Наладка и уход за швейной машиной. 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napToGrid w:val="0"/>
              <w:spacing w:after="0"/>
              <w:ind w:firstLine="0"/>
              <w:rPr>
                <w:b/>
              </w:rPr>
            </w:pP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7-8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D21EFC">
            <w:pPr>
              <w:spacing w:after="0"/>
              <w:ind w:firstLine="0"/>
            </w:pPr>
            <w:r>
              <w:rPr>
                <w:rFonts w:cs="Times New Roman"/>
              </w:rPr>
              <w:t>Виды женского легкого платья и спортивной</w:t>
            </w:r>
            <w:r w:rsidR="00D21EFC">
              <w:rPr>
                <w:rFonts w:cs="Times New Roman"/>
              </w:rPr>
              <w:t xml:space="preserve"> одежды. 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rFonts w:cs="Times New Roman"/>
              </w:rPr>
              <w:t xml:space="preserve">Правила снятия мерок, необходимых для построения чертежа плечевого изделия с цельнокроеным рукавом. 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9-10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cs="Times New Roman"/>
              </w:rPr>
              <w:t>Последовательность построения основы чертежа в масштабе 1:4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11-12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cs="Times New Roman"/>
              </w:rPr>
              <w:t>Последовательность построения основы чертежа в масштабе 1:1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13-14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cs="Times New Roman"/>
              </w:rPr>
              <w:t>Особенности моделирования плечевых изделий.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15-16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/>
              </w:rPr>
              <w:t>Раскладка выкройки на ткани. Раскрой изделия.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4015B3" w:rsidTr="004015B3">
        <w:tc>
          <w:tcPr>
            <w:tcW w:w="1127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17-18</w:t>
            </w:r>
          </w:p>
        </w:tc>
        <w:tc>
          <w:tcPr>
            <w:tcW w:w="7938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cs="Times New Roman"/>
              </w:rPr>
              <w:t>Подготовка изделия к примерке.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B225D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19-20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4E1973">
            <w:pPr>
              <w:spacing w:after="0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Способы обработки плечевых срезов.</w:t>
            </w:r>
          </w:p>
          <w:p w:rsidR="00A71A37" w:rsidRDefault="00A71A37" w:rsidP="004E1973">
            <w:pPr>
              <w:spacing w:after="0"/>
              <w:ind w:firstLine="0"/>
            </w:pPr>
            <w:r>
              <w:rPr>
                <w:rFonts w:cs="Times New Roman"/>
              </w:rPr>
              <w:t>Обработка нижнего среза рукавов.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B225D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21-22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 xml:space="preserve">Выкраивание </w:t>
            </w:r>
            <w:proofErr w:type="spellStart"/>
            <w:r>
              <w:rPr>
                <w:rFonts w:cs="Times New Roman"/>
              </w:rPr>
              <w:t>подкройной</w:t>
            </w:r>
            <w:proofErr w:type="spellEnd"/>
            <w:r>
              <w:rPr>
                <w:rFonts w:cs="Times New Roman"/>
              </w:rPr>
              <w:t xml:space="preserve"> обтачки. Подготовка обтачки к обработке.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B225D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23-24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A71A37">
            <w:pPr>
              <w:spacing w:after="0"/>
              <w:ind w:firstLine="0"/>
            </w:pPr>
            <w:r>
              <w:rPr>
                <w:rFonts w:cs="Times New Roman"/>
              </w:rPr>
              <w:t xml:space="preserve">Обработка горловины изделия </w:t>
            </w:r>
            <w:proofErr w:type="spellStart"/>
            <w:r>
              <w:rPr>
                <w:rFonts w:cs="Times New Roman"/>
              </w:rPr>
              <w:t>подкройной</w:t>
            </w:r>
            <w:proofErr w:type="spellEnd"/>
            <w:r>
              <w:rPr>
                <w:rFonts w:cs="Times New Roman"/>
              </w:rPr>
              <w:t xml:space="preserve"> обтачкой 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25-26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>Способы обработки низа изделия и низа рукавов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27-28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>Отделка и ВТО изделия.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29-30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eastAsia="SimSun"/>
              </w:rPr>
              <w:t>Электроосветительные и электронагревательные приборы.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31-32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 w:rsidRPr="004015B3">
              <w:rPr>
                <w:rFonts w:cs="Times New Roman"/>
              </w:rPr>
              <w:t xml:space="preserve">Вязание </w:t>
            </w:r>
            <w:r>
              <w:rPr>
                <w:rFonts w:cs="Times New Roman"/>
              </w:rPr>
              <w:t>крючком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33-34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 xml:space="preserve">Набор петель. Технология выполнения столбиков с </w:t>
            </w:r>
            <w:proofErr w:type="spellStart"/>
            <w:r>
              <w:rPr>
                <w:rFonts w:cs="Times New Roman"/>
              </w:rPr>
              <w:t>накидом</w:t>
            </w:r>
            <w:proofErr w:type="spellEnd"/>
            <w:r>
              <w:rPr>
                <w:rFonts w:cs="Times New Roman"/>
              </w:rPr>
              <w:t xml:space="preserve"> и без.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35-36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>Ажурное вязание. Вязание по кругу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37-38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>Макраме. Материалы, используемые для плетения узорных поясов, тесьмы. Виды узлов макраме.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rPr>
          <w:trHeight w:val="419"/>
        </w:trPr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39-40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>Плетение узорных поясов, тесьмы, галстуков.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41-48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t>Выполнение творческого проекта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8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49-50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cs="Times New Roman"/>
              </w:rPr>
              <w:t>Защита проекта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51-52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4015B3">
            <w:pPr>
              <w:spacing w:after="0"/>
              <w:ind w:firstLine="0"/>
              <w:rPr>
                <w:rFonts w:eastAsia="Calibri"/>
              </w:rPr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eastAsia="Verdana"/>
              </w:rPr>
              <w:t>Физиология питания.  Понятие о микроорганизмах.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2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53-60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eastAsia="Calibri"/>
              </w:rPr>
              <w:t>Виды теста.</w:t>
            </w:r>
            <w:r>
              <w:rPr>
                <w:rFonts w:eastAsia="Century Schoolbook"/>
              </w:rPr>
              <w:t xml:space="preserve"> Изделия из теста  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8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61-64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eastAsia="Calibri"/>
              </w:rPr>
              <w:t>Приготовление холодных десертов и сладких блюд.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4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65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eastAsia="Calibri"/>
              </w:rPr>
              <w:t>Консервирование плодов и ягод.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1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66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eastAsia="Calibri"/>
              </w:rPr>
              <w:t>Упаковка пищевых продуктов и товаров. Сервировка стола к обеду.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1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67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eastAsia="Calibri"/>
              </w:rPr>
              <w:t>Выбор и уход за комнатными растениями.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</w:t>
            </w:r>
          </w:p>
        </w:tc>
      </w:tr>
      <w:tr w:rsidR="00A71A37" w:rsidTr="004015B3">
        <w:tc>
          <w:tcPr>
            <w:tcW w:w="1127" w:type="dxa"/>
            <w:shd w:val="clear" w:color="auto" w:fill="FFFFFF"/>
          </w:tcPr>
          <w:p w:rsidR="00A71A37" w:rsidRPr="008678F8" w:rsidRDefault="00A71A37" w:rsidP="008678F8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/>
                <w:b/>
              </w:rPr>
              <w:t>68</w:t>
            </w:r>
          </w:p>
        </w:tc>
        <w:tc>
          <w:tcPr>
            <w:tcW w:w="7938" w:type="dxa"/>
            <w:shd w:val="clear" w:color="auto" w:fill="FFFFFF"/>
          </w:tcPr>
          <w:p w:rsidR="00A71A37" w:rsidRDefault="00A71A37" w:rsidP="00930A30">
            <w:pPr>
              <w:spacing w:after="0"/>
              <w:ind w:firstLine="0"/>
            </w:pPr>
            <w:r>
              <w:rPr>
                <w:rFonts w:eastAsia="Calibri"/>
              </w:rPr>
              <w:t>Оформление интерьера комнатными растениями.</w:t>
            </w:r>
          </w:p>
        </w:tc>
        <w:tc>
          <w:tcPr>
            <w:tcW w:w="1276" w:type="dxa"/>
            <w:shd w:val="clear" w:color="auto" w:fill="FFFFFF"/>
          </w:tcPr>
          <w:p w:rsidR="00A71A37" w:rsidRPr="008678F8" w:rsidRDefault="00A71A37" w:rsidP="00930A30">
            <w:pPr>
              <w:snapToGrid w:val="0"/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</w:t>
            </w:r>
          </w:p>
        </w:tc>
      </w:tr>
    </w:tbl>
    <w:p w:rsidR="00915E1A" w:rsidRDefault="00915E1A" w:rsidP="00915E1A">
      <w:pPr>
        <w:widowControl w:val="0"/>
        <w:tabs>
          <w:tab w:val="left" w:pos="494"/>
        </w:tabs>
        <w:spacing w:after="0"/>
        <w:ind w:firstLine="0"/>
      </w:pPr>
    </w:p>
    <w:p w:rsidR="00915E1A" w:rsidRDefault="00915E1A" w:rsidP="00915E1A">
      <w:pPr>
        <w:widowControl w:val="0"/>
        <w:tabs>
          <w:tab w:val="left" w:pos="494"/>
        </w:tabs>
        <w:spacing w:after="0"/>
        <w:ind w:firstLine="0"/>
        <w:jc w:val="center"/>
        <w:rPr>
          <w:b/>
        </w:rPr>
      </w:pPr>
    </w:p>
    <w:p w:rsidR="00915E1A" w:rsidRDefault="00915E1A" w:rsidP="00915E1A">
      <w:pPr>
        <w:pageBreakBefore/>
        <w:widowControl w:val="0"/>
        <w:tabs>
          <w:tab w:val="left" w:pos="494"/>
        </w:tabs>
        <w:spacing w:after="0"/>
        <w:ind w:firstLine="0"/>
        <w:jc w:val="center"/>
      </w:pPr>
      <w:r>
        <w:rPr>
          <w:b/>
        </w:rPr>
        <w:lastRenderedPageBreak/>
        <w:t>8 класс</w:t>
      </w:r>
    </w:p>
    <w:p w:rsidR="00915E1A" w:rsidRDefault="00915E1A" w:rsidP="00915E1A">
      <w:pPr>
        <w:widowControl w:val="0"/>
        <w:tabs>
          <w:tab w:val="left" w:pos="494"/>
        </w:tabs>
        <w:spacing w:after="0"/>
        <w:ind w:firstLine="0"/>
        <w:jc w:val="center"/>
        <w:rPr>
          <w:b/>
        </w:rPr>
      </w:pPr>
    </w:p>
    <w:tbl>
      <w:tblPr>
        <w:tblW w:w="0" w:type="auto"/>
        <w:tblInd w:w="6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98" w:type="dxa"/>
        </w:tblCellMar>
        <w:tblLook w:val="0000"/>
      </w:tblPr>
      <w:tblGrid>
        <w:gridCol w:w="738"/>
        <w:gridCol w:w="7796"/>
        <w:gridCol w:w="1276"/>
      </w:tblGrid>
      <w:tr w:rsidR="004015B3" w:rsidTr="004015B3">
        <w:trPr>
          <w:cantSplit/>
          <w:trHeight w:val="540"/>
        </w:trPr>
        <w:tc>
          <w:tcPr>
            <w:tcW w:w="738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7796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Кол.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 xml:space="preserve">Час. </w:t>
            </w:r>
          </w:p>
        </w:tc>
      </w:tr>
      <w:tr w:rsidR="004015B3" w:rsidTr="004015B3">
        <w:trPr>
          <w:cantSplit/>
          <w:trHeight w:val="780"/>
        </w:trPr>
        <w:tc>
          <w:tcPr>
            <w:tcW w:w="738" w:type="dxa"/>
            <w:vMerge/>
            <w:shd w:val="clear" w:color="auto" w:fill="FFFFFF"/>
          </w:tcPr>
          <w:p w:rsidR="004015B3" w:rsidRPr="008678F8" w:rsidRDefault="004015B3" w:rsidP="00930A30">
            <w:pPr>
              <w:snapToGrid w:val="0"/>
              <w:spacing w:after="0"/>
              <w:ind w:firstLine="0"/>
              <w:rPr>
                <w:rFonts w:eastAsia="Calibri" w:cs="Times New Roman"/>
                <w:b/>
              </w:rPr>
            </w:pPr>
          </w:p>
        </w:tc>
        <w:tc>
          <w:tcPr>
            <w:tcW w:w="7796" w:type="dxa"/>
            <w:vMerge/>
            <w:shd w:val="clear" w:color="auto" w:fill="FFFFFF"/>
          </w:tcPr>
          <w:p w:rsidR="004015B3" w:rsidRDefault="004015B3" w:rsidP="00930A30">
            <w:pPr>
              <w:snapToGrid w:val="0"/>
              <w:spacing w:after="0"/>
              <w:ind w:firstLine="0"/>
              <w:rPr>
                <w:rFonts w:eastAsia="Calibri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015B3" w:rsidRPr="008678F8" w:rsidRDefault="004015B3" w:rsidP="00930A30">
            <w:pPr>
              <w:snapToGrid w:val="0"/>
              <w:spacing w:after="0"/>
              <w:ind w:firstLine="0"/>
              <w:rPr>
                <w:rFonts w:eastAsia="Calibri" w:cs="Times New Roman"/>
                <w:b/>
              </w:rPr>
            </w:pP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  <w:jc w:val="left"/>
            </w:pPr>
            <w:r>
              <w:rPr>
                <w:color w:val="000000"/>
              </w:rPr>
              <w:t>Первичный инструктаж на рабочем месте. Введение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 xml:space="preserve">Физиология питания. Расчет калорийности блюд. 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3-4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Блюда из птицы.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2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5-6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Блюда национальной кухни   (на примере первых блюд)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4015B3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Times New Roman" w:cs="Times New Roman"/>
                <w:b/>
              </w:rPr>
              <w:t xml:space="preserve"> </w:t>
            </w:r>
            <w:r w:rsidRPr="008678F8">
              <w:rPr>
                <w:rFonts w:eastAsia="Calibri" w:cs="Times New Roman"/>
                <w:b/>
              </w:rPr>
              <w:t>2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7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История костюма.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Конструирование плечевого изделия с втачным рукавом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 xml:space="preserve">Снятие мерок </w:t>
            </w:r>
            <w:proofErr w:type="gramStart"/>
            <w:r>
              <w:rPr>
                <w:rFonts w:eastAsia="Calibri" w:cs="Times New Roman"/>
              </w:rPr>
              <w:t>для</w:t>
            </w:r>
            <w:proofErr w:type="gramEnd"/>
            <w:r>
              <w:rPr>
                <w:rFonts w:eastAsia="Calibri" w:cs="Times New Roman"/>
              </w:rPr>
              <w:t xml:space="preserve"> </w:t>
            </w:r>
            <w:proofErr w:type="gramStart"/>
            <w:r>
              <w:rPr>
                <w:rFonts w:eastAsia="Calibri" w:cs="Times New Roman"/>
              </w:rPr>
              <w:t>построение</w:t>
            </w:r>
            <w:proofErr w:type="gramEnd"/>
            <w:r>
              <w:rPr>
                <w:rFonts w:eastAsia="Calibri" w:cs="Times New Roman"/>
              </w:rPr>
              <w:t xml:space="preserve"> чертежа основы плечевого изделия с втачным рукавом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9-10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 xml:space="preserve">Построение чертежа основы плечевого изделия и основы </w:t>
            </w:r>
            <w:proofErr w:type="spellStart"/>
            <w:r>
              <w:rPr>
                <w:rFonts w:eastAsia="Calibri" w:cs="Times New Roman"/>
              </w:rPr>
              <w:t>одношовного</w:t>
            </w:r>
            <w:proofErr w:type="spellEnd"/>
            <w:r>
              <w:rPr>
                <w:rFonts w:eastAsia="Calibri" w:cs="Times New Roman"/>
              </w:rPr>
              <w:t xml:space="preserve"> рукава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2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11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4015B3">
            <w:pPr>
              <w:spacing w:after="0"/>
              <w:ind w:firstLine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Моделирование плечевого изделия с </w:t>
            </w:r>
            <w:proofErr w:type="spellStart"/>
            <w:r>
              <w:rPr>
                <w:rFonts w:eastAsia="Calibri" w:cs="Times New Roman"/>
              </w:rPr>
              <w:t>втачным</w:t>
            </w:r>
            <w:proofErr w:type="spellEnd"/>
            <w:r>
              <w:rPr>
                <w:rFonts w:eastAsia="Calibri" w:cs="Times New Roman"/>
              </w:rPr>
              <w:t xml:space="preserve"> рукавом и 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Calibri" w:cs="Times New Roman"/>
              </w:rPr>
              <w:t>одношовного</w:t>
            </w:r>
            <w:proofErr w:type="spellEnd"/>
            <w:r>
              <w:rPr>
                <w:rFonts w:eastAsia="Calibri" w:cs="Times New Roman"/>
              </w:rPr>
              <w:t xml:space="preserve">   рукава.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12</w:t>
            </w:r>
          </w:p>
          <w:p w:rsidR="004015B3" w:rsidRPr="008678F8" w:rsidRDefault="004015B3" w:rsidP="00930A30">
            <w:pPr>
              <w:spacing w:after="0"/>
              <w:ind w:firstLine="0"/>
              <w:rPr>
                <w:rFonts w:eastAsia="Calibri" w:cs="Times New Roman"/>
                <w:b/>
              </w:rPr>
            </w:pP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Технология изготовления блузки с втачным рукавом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napToGrid w:val="0"/>
              <w:spacing w:after="0"/>
              <w:ind w:firstLine="0"/>
              <w:rPr>
                <w:rFonts w:eastAsia="Calibri" w:cs="Times New Roman"/>
                <w:b/>
              </w:rPr>
            </w:pPr>
          </w:p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13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Раскладка выкройки блузки на ткань. Раскрой блузки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14</w:t>
            </w:r>
          </w:p>
        </w:tc>
        <w:tc>
          <w:tcPr>
            <w:tcW w:w="7796" w:type="dxa"/>
            <w:shd w:val="clear" w:color="auto" w:fill="FFFFFF"/>
          </w:tcPr>
          <w:p w:rsidR="004015B3" w:rsidRDefault="00D21EFC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Подготовка блузки к примерке</w:t>
            </w:r>
            <w:r w:rsidR="004015B3">
              <w:rPr>
                <w:rFonts w:eastAsia="Calibri" w:cs="Times New Roman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15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eastAsia="Calibri" w:cs="Times New Roman"/>
              </w:rPr>
              <w:t>Проведение примерки блузки.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4015B3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Times New Roman" w:cs="Times New Roman"/>
                <w:b/>
              </w:rPr>
              <w:t xml:space="preserve"> </w:t>
            </w:r>
            <w:r w:rsidRPr="008678F8">
              <w:rPr>
                <w:rFonts w:eastAsia="Calibri" w:cs="Times New Roman"/>
                <w:b/>
              </w:rPr>
              <w:t>1</w:t>
            </w:r>
            <w:r w:rsidRPr="008678F8">
              <w:rPr>
                <w:rFonts w:eastAsia="Times New Roman" w:cs="Times New Roman"/>
                <w:b/>
              </w:rPr>
              <w:t xml:space="preserve"> 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16-</w:t>
            </w:r>
            <w:r w:rsidR="00D21EFC">
              <w:rPr>
                <w:rFonts w:eastAsia="Calibri" w:cs="Times New Roman"/>
                <w:b/>
              </w:rPr>
              <w:t>19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Пошив блузки.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D21EFC" w:rsidP="00930A30">
            <w:pPr>
              <w:spacing w:after="0"/>
              <w:ind w:firstLine="0"/>
              <w:rPr>
                <w:b/>
              </w:rPr>
            </w:pPr>
            <w:r>
              <w:rPr>
                <w:rFonts w:eastAsia="Calibri" w:cs="Times New Roman"/>
                <w:b/>
              </w:rPr>
              <w:t>4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cs="Times New Roman"/>
                <w:b/>
              </w:rPr>
              <w:t>2</w:t>
            </w:r>
            <w:r w:rsidR="00D21EFC">
              <w:rPr>
                <w:rFonts w:cs="Times New Roman"/>
                <w:b/>
              </w:rPr>
              <w:t>0-21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SimSun" w:cs="Times New Roman"/>
              </w:rPr>
              <w:t>Инструменты и материалы для вязания спицами. Основные виды петель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D21EFC" w:rsidP="00930A30">
            <w:pPr>
              <w:spacing w:after="0"/>
              <w:ind w:firstLine="0"/>
              <w:rPr>
                <w:b/>
              </w:rPr>
            </w:pPr>
            <w:r>
              <w:rPr>
                <w:rFonts w:cs="Times New Roman"/>
                <w:b/>
              </w:rPr>
              <w:t>2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D21EFC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2</w:t>
            </w:r>
            <w:r w:rsidR="00D21EFC">
              <w:rPr>
                <w:rFonts w:eastAsia="Calibri" w:cs="Times New Roman"/>
                <w:b/>
              </w:rPr>
              <w:t>2-23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4015B3">
            <w:pPr>
              <w:spacing w:after="0"/>
              <w:ind w:firstLine="0"/>
            </w:pPr>
            <w:r>
              <w:rPr>
                <w:rFonts w:eastAsia="Calibri" w:cs="Times New Roman"/>
              </w:rPr>
              <w:t xml:space="preserve">История валяния Выполнение работ в технике </w:t>
            </w:r>
            <w:proofErr w:type="spellStart"/>
            <w:r>
              <w:rPr>
                <w:rFonts w:eastAsia="Calibri" w:cs="Times New Roman"/>
              </w:rPr>
              <w:t>фелтинга</w:t>
            </w:r>
            <w:proofErr w:type="spellEnd"/>
          </w:p>
        </w:tc>
        <w:tc>
          <w:tcPr>
            <w:tcW w:w="1276" w:type="dxa"/>
            <w:shd w:val="clear" w:color="auto" w:fill="FFFFFF"/>
          </w:tcPr>
          <w:p w:rsidR="004015B3" w:rsidRPr="008678F8" w:rsidRDefault="00D21EFC" w:rsidP="00930A30">
            <w:pPr>
              <w:spacing w:after="0"/>
              <w:ind w:firstLine="0"/>
              <w:rPr>
                <w:b/>
              </w:rPr>
            </w:pPr>
            <w:r>
              <w:rPr>
                <w:rFonts w:cs="Times New Roman"/>
                <w:b/>
              </w:rPr>
              <w:t>2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D21EFC" w:rsidP="00930A30">
            <w:pPr>
              <w:spacing w:after="0"/>
              <w:ind w:firstLine="0"/>
              <w:rPr>
                <w:b/>
              </w:rPr>
            </w:pPr>
            <w:r>
              <w:rPr>
                <w:rFonts w:cs="Times New Roman"/>
                <w:b/>
              </w:rPr>
              <w:t>24</w:t>
            </w:r>
            <w:r w:rsidR="004015B3" w:rsidRPr="008678F8">
              <w:rPr>
                <w:rFonts w:cs="Times New Roman"/>
                <w:b/>
              </w:rPr>
              <w:t>-29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Выполнение творческого проекта.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cs="Times New Roman"/>
                <w:b/>
              </w:rPr>
              <w:t>6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30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Бюджет семьи. Планирование расходов.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31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Calibri" w:cs="Times New Roman"/>
              </w:rPr>
              <w:t>Ремонт помещений.</w:t>
            </w:r>
          </w:p>
          <w:p w:rsidR="004015B3" w:rsidRDefault="004015B3" w:rsidP="00930A30">
            <w:pPr>
              <w:spacing w:after="0"/>
              <w:ind w:firstLine="0"/>
              <w:rPr>
                <w:rFonts w:eastAsia="Calibri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cs="Times New Roman"/>
                <w:b/>
              </w:rPr>
              <w:t>32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SimSun" w:cs="Times New Roman"/>
              </w:rPr>
              <w:t xml:space="preserve">Бытовые электрообогреватели. Электродвигатели. Источники света. 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cs="Times New Roman"/>
                <w:b/>
              </w:rPr>
              <w:t>33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SimSun" w:cs="Times New Roman"/>
              </w:rPr>
              <w:t>Основы выбора профессий. Классификация профессий.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  <w:tr w:rsidR="004015B3" w:rsidTr="004015B3">
        <w:tc>
          <w:tcPr>
            <w:tcW w:w="738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cs="Times New Roman"/>
                <w:b/>
              </w:rPr>
              <w:t>34</w:t>
            </w:r>
          </w:p>
        </w:tc>
        <w:tc>
          <w:tcPr>
            <w:tcW w:w="7796" w:type="dxa"/>
            <w:shd w:val="clear" w:color="auto" w:fill="FFFFFF"/>
          </w:tcPr>
          <w:p w:rsidR="004015B3" w:rsidRDefault="004015B3" w:rsidP="00930A30">
            <w:pPr>
              <w:spacing w:after="0"/>
              <w:ind w:firstLine="0"/>
            </w:pPr>
            <w:r>
              <w:rPr>
                <w:rFonts w:eastAsia="SimSun" w:cs="Times New Roman"/>
              </w:rPr>
              <w:t xml:space="preserve">Требования к качествам личности при выборе профессии. </w:t>
            </w:r>
          </w:p>
          <w:p w:rsidR="004015B3" w:rsidRDefault="004015B3" w:rsidP="00930A30">
            <w:pPr>
              <w:spacing w:after="0"/>
              <w:ind w:firstLine="0"/>
            </w:pPr>
            <w:r>
              <w:rPr>
                <w:rFonts w:eastAsia="SimSun" w:cs="Times New Roman"/>
              </w:rPr>
              <w:t>Профессиональная пригодность.</w:t>
            </w:r>
          </w:p>
        </w:tc>
        <w:tc>
          <w:tcPr>
            <w:tcW w:w="1276" w:type="dxa"/>
            <w:shd w:val="clear" w:color="auto" w:fill="FFFFFF"/>
          </w:tcPr>
          <w:p w:rsidR="004015B3" w:rsidRPr="008678F8" w:rsidRDefault="004015B3" w:rsidP="00930A30">
            <w:pPr>
              <w:spacing w:after="0"/>
              <w:ind w:firstLine="0"/>
              <w:rPr>
                <w:b/>
              </w:rPr>
            </w:pPr>
            <w:r w:rsidRPr="008678F8">
              <w:rPr>
                <w:rFonts w:eastAsia="Calibri" w:cs="Times New Roman"/>
                <w:b/>
              </w:rPr>
              <w:t>1</w:t>
            </w:r>
          </w:p>
        </w:tc>
      </w:tr>
    </w:tbl>
    <w:p w:rsidR="00915E1A" w:rsidRDefault="00915E1A" w:rsidP="00915E1A">
      <w:pPr>
        <w:widowControl w:val="0"/>
        <w:tabs>
          <w:tab w:val="left" w:pos="494"/>
        </w:tabs>
        <w:spacing w:after="0"/>
        <w:ind w:firstLine="0"/>
        <w:jc w:val="left"/>
        <w:rPr>
          <w:b/>
        </w:rPr>
      </w:pPr>
    </w:p>
    <w:sectPr w:rsidR="00915E1A" w:rsidSect="006B16A3">
      <w:footerReference w:type="default" r:id="rId7"/>
      <w:pgSz w:w="11906" w:h="16838"/>
      <w:pgMar w:top="567" w:right="567" w:bottom="567" w:left="1134" w:header="720" w:footer="0" w:gutter="0"/>
      <w:pgNumType w:start="0"/>
      <w:cols w:space="720"/>
      <w:docGrid w:linePitch="240" w:charSpace="-63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288" w:rsidRDefault="00330288" w:rsidP="007C42C0">
      <w:pPr>
        <w:spacing w:after="0"/>
      </w:pPr>
      <w:r>
        <w:separator/>
      </w:r>
    </w:p>
  </w:endnote>
  <w:endnote w:type="continuationSeparator" w:id="0">
    <w:p w:rsidR="00330288" w:rsidRDefault="00330288" w:rsidP="007C42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01"/>
    <w:family w:val="auto"/>
    <w:pitch w:val="variable"/>
    <w:sig w:usb0="00000000" w:usb1="00000000" w:usb2="00000000" w:usb3="00000000" w:csb0="00000000" w:csb1="00000000"/>
  </w:font>
  <w:font w:name="Noto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245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30" w:rsidRDefault="00CD005B">
    <w:pPr>
      <w:pStyle w:val="af5"/>
      <w:jc w:val="right"/>
    </w:pPr>
    <w:fldSimple w:instr=" PAGE ">
      <w:r w:rsidR="00130D55">
        <w:rPr>
          <w:noProof/>
        </w:rPr>
        <w:t>3</w:t>
      </w:r>
    </w:fldSimple>
  </w:p>
  <w:p w:rsidR="00930A30" w:rsidRDefault="00930A3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288" w:rsidRDefault="00330288" w:rsidP="007C42C0">
      <w:pPr>
        <w:spacing w:after="0"/>
      </w:pPr>
      <w:r>
        <w:separator/>
      </w:r>
    </w:p>
  </w:footnote>
  <w:footnote w:type="continuationSeparator" w:id="0">
    <w:p w:rsidR="00330288" w:rsidRDefault="00330288" w:rsidP="007C42C0">
      <w:pPr>
        <w:spacing w:after="0"/>
      </w:pPr>
      <w:r>
        <w:continuationSeparator/>
      </w:r>
    </w:p>
  </w:footnote>
  <w:footnote w:id="1">
    <w:p w:rsidR="00930A30" w:rsidRPr="000A285B" w:rsidRDefault="00930A30" w:rsidP="000A285B">
      <w:pPr>
        <w:pStyle w:val="af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7"/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Verdana"/>
        <w:b/>
        <w:bCs/>
        <w:lang w:eastAsia="en-US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  <w:lang w:val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>
    <w:nsid w:val="00000011"/>
    <w:multiLevelType w:val="multilevel"/>
    <w:tmpl w:val="00000011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>
    <w:nsid w:val="00000012"/>
    <w:multiLevelType w:val="multilevel"/>
    <w:tmpl w:val="00000012"/>
    <w:name w:val="WW8Num17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Noto Sans" w:hAnsi="Noto Sans" w:cs="OpenSymbol"/>
      </w:rPr>
    </w:lvl>
    <w:lvl w:ilvl="1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Noto Sans" w:hAnsi="Noto Sans" w:cs="OpenSymbol"/>
      </w:rPr>
    </w:lvl>
    <w:lvl w:ilvl="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Noto Sans" w:hAnsi="Noto Sans" w:cs="OpenSymbol"/>
      </w:rPr>
    </w:lvl>
    <w:lvl w:ilvl="3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Noto Sans" w:hAnsi="Noto Sans" w:cs="OpenSymbol"/>
      </w:rPr>
    </w:lvl>
    <w:lvl w:ilvl="4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Noto Sans" w:hAnsi="Noto Sans" w:cs="OpenSymbol"/>
      </w:rPr>
    </w:lvl>
    <w:lvl w:ilvl="5">
      <w:start w:val="1"/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Noto Sans" w:hAnsi="Noto Sans" w:cs="OpenSymbol"/>
      </w:rPr>
    </w:lvl>
    <w:lvl w:ilvl="6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Noto Sans" w:hAnsi="Noto Sans" w:cs="OpenSymbol"/>
      </w:rPr>
    </w:lvl>
    <w:lvl w:ilvl="7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Noto Sans" w:hAnsi="Noto Sans" w:cs="OpenSymbol"/>
      </w:rPr>
    </w:lvl>
    <w:lvl w:ilvl="8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Noto Sans" w:hAnsi="Noto Sans" w:cs="OpenSymbol"/>
      </w:rPr>
    </w:lvl>
  </w:abstractNum>
  <w:abstractNum w:abstractNumId="18">
    <w:nsid w:val="00000013"/>
    <w:multiLevelType w:val="multilevel"/>
    <w:tmpl w:val="00000013"/>
    <w:name w:val="WW8Num1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Noto Sans" w:hAnsi="Noto Sans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9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Noto Sans" w:hAnsi="Noto Sans" w:cs="OpenSymbol"/>
      </w:rPr>
    </w:lvl>
    <w:lvl w:ilvl="2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to Sans" w:hAnsi="Noto Sans" w:cs="OpenSymbol"/>
      </w:rPr>
    </w:lvl>
    <w:lvl w:ilvl="3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Noto Sans" w:hAnsi="Noto Sans" w:cs="OpenSymbol"/>
      </w:rPr>
    </w:lvl>
    <w:lvl w:ilvl="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to Sans" w:hAnsi="Noto Sans" w:cs="OpenSymbol"/>
      </w:rPr>
    </w:lvl>
    <w:lvl w:ilvl="5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Noto Sans" w:hAnsi="Noto Sans" w:cs="OpenSymbol"/>
      </w:rPr>
    </w:lvl>
    <w:lvl w:ilvl="6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to Sans" w:hAnsi="Noto Sans" w:cs="OpenSymbol"/>
      </w:rPr>
    </w:lvl>
    <w:lvl w:ilvl="7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Noto Sans" w:hAnsi="Noto Sans" w:cs="OpenSymbol"/>
      </w:rPr>
    </w:lvl>
    <w:lvl w:ilvl="8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to Sans" w:hAnsi="Noto Sans" w:cs="OpenSymbol"/>
      </w:rPr>
    </w:lvl>
  </w:abstractNum>
  <w:abstractNum w:abstractNumId="20">
    <w:nsid w:val="00000015"/>
    <w:multiLevelType w:val="multi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Noto Sans" w:hAnsi="Noto Sans" w:cs="OpenSymbol"/>
      </w:rPr>
    </w:lvl>
    <w:lvl w:ilvl="2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to Sans" w:hAnsi="Noto Sans" w:cs="OpenSymbol"/>
      </w:rPr>
    </w:lvl>
    <w:lvl w:ilvl="3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Noto Sans" w:hAnsi="Noto Sans" w:cs="OpenSymbol"/>
      </w:rPr>
    </w:lvl>
    <w:lvl w:ilvl="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to Sans" w:hAnsi="Noto Sans" w:cs="OpenSymbol"/>
      </w:rPr>
    </w:lvl>
    <w:lvl w:ilvl="5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Noto Sans" w:hAnsi="Noto Sans" w:cs="OpenSymbol"/>
      </w:rPr>
    </w:lvl>
    <w:lvl w:ilvl="6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to Sans" w:hAnsi="Noto Sans" w:cs="OpenSymbol"/>
      </w:rPr>
    </w:lvl>
    <w:lvl w:ilvl="7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Noto Sans" w:hAnsi="Noto Sans" w:cs="OpenSymbol"/>
      </w:rPr>
    </w:lvl>
    <w:lvl w:ilvl="8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to Sans" w:hAnsi="Noto Sans" w:cs="OpenSymbol"/>
      </w:rPr>
    </w:lvl>
  </w:abstractNum>
  <w:abstractNum w:abstractNumId="21">
    <w:nsid w:val="00000016"/>
    <w:multiLevelType w:val="multilevel"/>
    <w:tmpl w:val="00000016"/>
    <w:name w:val="WW8Num21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Noto Sans" w:hAnsi="Noto Sans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Noto Sans" w:hAnsi="Noto Sans" w:cs="OpenSymbol"/>
      </w:rPr>
    </w:lvl>
    <w:lvl w:ilvl="2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to Sans" w:hAnsi="Noto Sans" w:cs="OpenSymbol"/>
      </w:rPr>
    </w:lvl>
    <w:lvl w:ilvl="3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Noto Sans" w:hAnsi="Noto Sans" w:cs="OpenSymbol"/>
      </w:rPr>
    </w:lvl>
    <w:lvl w:ilvl="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to Sans" w:hAnsi="Noto Sans" w:cs="OpenSymbol"/>
      </w:rPr>
    </w:lvl>
    <w:lvl w:ilvl="5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Noto Sans" w:hAnsi="Noto Sans" w:cs="OpenSymbol"/>
      </w:rPr>
    </w:lvl>
    <w:lvl w:ilvl="6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to Sans" w:hAnsi="Noto Sans" w:cs="OpenSymbol"/>
      </w:rPr>
    </w:lvl>
    <w:lvl w:ilvl="7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Noto Sans" w:hAnsi="Noto Sans" w:cs="OpenSymbol"/>
      </w:rPr>
    </w:lvl>
    <w:lvl w:ilvl="8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to Sans" w:hAnsi="Noto Sans" w:cs="OpenSymbol"/>
      </w:rPr>
    </w:lvl>
  </w:abstractNum>
  <w:abstractNum w:abstractNumId="23">
    <w:nsid w:val="00000018"/>
    <w:multiLevelType w:val="multilevel"/>
    <w:tmpl w:val="00000018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40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60" w:hanging="360"/>
      </w:pPr>
      <w:rPr>
        <w:rFonts w:ascii="Wingdings" w:hAnsi="Wingdings" w:cs="Wingdings"/>
      </w:rPr>
    </w:lvl>
  </w:abstractNum>
  <w:abstractNum w:abstractNumId="24">
    <w:nsid w:val="00000019"/>
    <w:multiLevelType w:val="multilevel"/>
    <w:tmpl w:val="00000019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4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60" w:hanging="180"/>
      </w:pPr>
    </w:lvl>
  </w:abstractNum>
  <w:abstractNum w:abstractNumId="25">
    <w:nsid w:val="0000001A"/>
    <w:multiLevelType w:val="multilevel"/>
    <w:tmpl w:val="0000001A"/>
    <w:name w:val="WW8Num25"/>
    <w:lvl w:ilvl="0">
      <w:start w:val="1"/>
      <w:numFmt w:val="bullet"/>
      <w:lvlText w:val=""/>
      <w:lvlJc w:val="right"/>
      <w:pPr>
        <w:tabs>
          <w:tab w:val="num" w:pos="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8">
    <w:nsid w:val="0000001D"/>
    <w:multiLevelType w:val="multilevel"/>
    <w:tmpl w:val="0000001D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9">
    <w:nsid w:val="0000001E"/>
    <w:multiLevelType w:val="multilevel"/>
    <w:tmpl w:val="0000001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30">
    <w:nsid w:val="0000001F"/>
    <w:multiLevelType w:val="multi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1">
    <w:nsid w:val="00000020"/>
    <w:multiLevelType w:val="multilevel"/>
    <w:tmpl w:val="00000020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2">
    <w:nsid w:val="00000021"/>
    <w:multiLevelType w:val="multilevel"/>
    <w:tmpl w:val="00000021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3">
    <w:nsid w:val="00000022"/>
    <w:multiLevelType w:val="multi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  <w:lang w:val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4">
    <w:nsid w:val="00000023"/>
    <w:multiLevelType w:val="multilevel"/>
    <w:tmpl w:val="00000023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Cs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5">
    <w:nsid w:val="00000024"/>
    <w:multiLevelType w:val="multilevel"/>
    <w:tmpl w:val="0000002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Symbol"/>
        <w:color w:val="000000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6">
    <w:nsid w:val="00000025"/>
    <w:multiLevelType w:val="multilevel"/>
    <w:tmpl w:val="00000025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7">
    <w:nsid w:val="00000026"/>
    <w:multiLevelType w:val="multilevel"/>
    <w:tmpl w:val="00000026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38">
    <w:nsid w:val="00000027"/>
    <w:multiLevelType w:val="multilevel"/>
    <w:tmpl w:val="00000027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39">
    <w:nsid w:val="00000028"/>
    <w:multiLevelType w:val="multilevel"/>
    <w:tmpl w:val="00000028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40">
    <w:nsid w:val="00000029"/>
    <w:multiLevelType w:val="multilevel"/>
    <w:tmpl w:val="00000029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1">
    <w:nsid w:val="0000002A"/>
    <w:multiLevelType w:val="multilevel"/>
    <w:tmpl w:val="0000002A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42">
    <w:nsid w:val="0000002B"/>
    <w:multiLevelType w:val="multilevel"/>
    <w:tmpl w:val="0000002B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43">
    <w:nsid w:val="0000002C"/>
    <w:multiLevelType w:val="multilevel"/>
    <w:tmpl w:val="0000002C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44">
    <w:nsid w:val="03742FFF"/>
    <w:multiLevelType w:val="multilevel"/>
    <w:tmpl w:val="EF08B92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>
    <w:nsid w:val="0B1962A6"/>
    <w:multiLevelType w:val="multilevel"/>
    <w:tmpl w:val="73A6261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6">
    <w:nsid w:val="1FD319BA"/>
    <w:multiLevelType w:val="multilevel"/>
    <w:tmpl w:val="4C3E52BC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  <w:sz w:val="28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7">
    <w:nsid w:val="2AD26646"/>
    <w:multiLevelType w:val="multilevel"/>
    <w:tmpl w:val="9594FAF8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>
    <w:nsid w:val="46660A27"/>
    <w:multiLevelType w:val="multilevel"/>
    <w:tmpl w:val="38F68E6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9">
    <w:nsid w:val="4CB57416"/>
    <w:multiLevelType w:val="multilevel"/>
    <w:tmpl w:val="7BCCBB6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0">
    <w:nsid w:val="4F6B0A8B"/>
    <w:multiLevelType w:val="hybridMultilevel"/>
    <w:tmpl w:val="4E4E996A"/>
    <w:lvl w:ilvl="0" w:tplc="B7388AB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1">
    <w:nsid w:val="529261DE"/>
    <w:multiLevelType w:val="multilevel"/>
    <w:tmpl w:val="79901516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>
    <w:nsid w:val="567B67ED"/>
    <w:multiLevelType w:val="multilevel"/>
    <w:tmpl w:val="6B3AFE2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3">
    <w:nsid w:val="611F363D"/>
    <w:multiLevelType w:val="multilevel"/>
    <w:tmpl w:val="0A2234B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4">
    <w:nsid w:val="650D65B7"/>
    <w:multiLevelType w:val="multilevel"/>
    <w:tmpl w:val="AFEEC05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0"/>
  </w:num>
  <w:num w:numId="2">
    <w:abstractNumId w:val="50"/>
  </w:num>
  <w:num w:numId="3">
    <w:abstractNumId w:val="54"/>
  </w:num>
  <w:num w:numId="4">
    <w:abstractNumId w:val="48"/>
  </w:num>
  <w:num w:numId="5">
    <w:abstractNumId w:val="49"/>
  </w:num>
  <w:num w:numId="6">
    <w:abstractNumId w:val="53"/>
  </w:num>
  <w:num w:numId="7">
    <w:abstractNumId w:val="45"/>
  </w:num>
  <w:num w:numId="8">
    <w:abstractNumId w:val="52"/>
  </w:num>
  <w:num w:numId="9">
    <w:abstractNumId w:val="44"/>
  </w:num>
  <w:num w:numId="10">
    <w:abstractNumId w:val="46"/>
  </w:num>
  <w:num w:numId="11">
    <w:abstractNumId w:val="47"/>
  </w:num>
  <w:num w:numId="12">
    <w:abstractNumId w:val="5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5E1A"/>
    <w:rsid w:val="000A285B"/>
    <w:rsid w:val="000C6D32"/>
    <w:rsid w:val="000D190A"/>
    <w:rsid w:val="00130D55"/>
    <w:rsid w:val="00330288"/>
    <w:rsid w:val="00384E14"/>
    <w:rsid w:val="004015B3"/>
    <w:rsid w:val="0042271C"/>
    <w:rsid w:val="006B16A3"/>
    <w:rsid w:val="007C42C0"/>
    <w:rsid w:val="00846D38"/>
    <w:rsid w:val="008678F8"/>
    <w:rsid w:val="00882D3A"/>
    <w:rsid w:val="008F7F50"/>
    <w:rsid w:val="00915E1A"/>
    <w:rsid w:val="00930A30"/>
    <w:rsid w:val="00A71A37"/>
    <w:rsid w:val="00CD005B"/>
    <w:rsid w:val="00D21EFC"/>
    <w:rsid w:val="00E202AA"/>
    <w:rsid w:val="00F20A56"/>
    <w:rsid w:val="00F7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E1A"/>
    <w:pPr>
      <w:shd w:val="clear" w:color="auto" w:fill="FFFFFF"/>
      <w:tabs>
        <w:tab w:val="left" w:pos="284"/>
      </w:tabs>
      <w:suppressAutoHyphens/>
      <w:spacing w:line="240" w:lineRule="auto"/>
      <w:ind w:firstLine="680"/>
      <w:jc w:val="both"/>
    </w:pPr>
    <w:rPr>
      <w:rFonts w:ascii="Times New Roman" w:eastAsia="WenQuanYi Micro Hei" w:hAnsi="Times New Roman" w:cs="Lohit Devanagari"/>
      <w:color w:val="00000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915E1A"/>
    <w:pPr>
      <w:tabs>
        <w:tab w:val="num" w:pos="432"/>
      </w:tabs>
      <w:spacing w:before="280" w:after="280"/>
      <w:ind w:firstLine="0"/>
      <w:jc w:val="left"/>
      <w:outlineLvl w:val="0"/>
    </w:pPr>
    <w:rPr>
      <w:rFonts w:eastAsia="Times New Roman" w:cs="Times New Roman"/>
      <w:b/>
      <w:bCs/>
      <w:sz w:val="48"/>
      <w:szCs w:val="48"/>
      <w:lang w:eastAsia="ru-RU" w:bidi="ar-SA"/>
    </w:rPr>
  </w:style>
  <w:style w:type="paragraph" w:styleId="2">
    <w:name w:val="heading 2"/>
    <w:basedOn w:val="a"/>
    <w:next w:val="a0"/>
    <w:link w:val="20"/>
    <w:qFormat/>
    <w:rsid w:val="00915E1A"/>
    <w:pPr>
      <w:keepNext/>
      <w:tabs>
        <w:tab w:val="num" w:pos="576"/>
      </w:tabs>
      <w:spacing w:before="240" w:after="60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 w:bidi="ar-SA"/>
    </w:rPr>
  </w:style>
  <w:style w:type="paragraph" w:styleId="3">
    <w:name w:val="heading 3"/>
    <w:basedOn w:val="a"/>
    <w:next w:val="a0"/>
    <w:link w:val="30"/>
    <w:qFormat/>
    <w:rsid w:val="00915E1A"/>
    <w:pPr>
      <w:keepNext/>
      <w:tabs>
        <w:tab w:val="num" w:pos="720"/>
      </w:tabs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882D3A"/>
    <w:rPr>
      <w:b/>
      <w:bCs/>
    </w:rPr>
  </w:style>
  <w:style w:type="paragraph" w:styleId="a5">
    <w:name w:val="List Paragraph"/>
    <w:basedOn w:val="a"/>
    <w:uiPriority w:val="99"/>
    <w:qFormat/>
    <w:rsid w:val="00882D3A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915E1A"/>
    <w:rPr>
      <w:rFonts w:ascii="Times New Roman" w:eastAsia="Times New Roman" w:hAnsi="Times New Roman" w:cs="Times New Roman"/>
      <w:b/>
      <w:bCs/>
      <w:color w:val="00000A"/>
      <w:kern w:val="1"/>
      <w:sz w:val="48"/>
      <w:szCs w:val="48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915E1A"/>
    <w:rPr>
      <w:rFonts w:ascii="Arial" w:eastAsia="Times New Roman" w:hAnsi="Arial" w:cs="Arial"/>
      <w:b/>
      <w:bCs/>
      <w:i/>
      <w:iCs/>
      <w:color w:val="00000A"/>
      <w:kern w:val="1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915E1A"/>
    <w:rPr>
      <w:rFonts w:ascii="Arial" w:eastAsia="Times New Roman" w:hAnsi="Arial" w:cs="Arial"/>
      <w:b/>
      <w:bCs/>
      <w:color w:val="00000A"/>
      <w:kern w:val="1"/>
      <w:sz w:val="26"/>
      <w:szCs w:val="26"/>
      <w:shd w:val="clear" w:color="auto" w:fill="FFFFFF"/>
      <w:lang w:eastAsia="ru-RU"/>
    </w:rPr>
  </w:style>
  <w:style w:type="character" w:customStyle="1" w:styleId="WW8Num1z0">
    <w:name w:val="WW8Num1z0"/>
    <w:rsid w:val="00915E1A"/>
  </w:style>
  <w:style w:type="character" w:customStyle="1" w:styleId="WW8Num1z1">
    <w:name w:val="WW8Num1z1"/>
    <w:rsid w:val="00915E1A"/>
  </w:style>
  <w:style w:type="character" w:customStyle="1" w:styleId="WW8Num1z2">
    <w:name w:val="WW8Num1z2"/>
    <w:rsid w:val="00915E1A"/>
  </w:style>
  <w:style w:type="character" w:customStyle="1" w:styleId="WW8Num1z3">
    <w:name w:val="WW8Num1z3"/>
    <w:rsid w:val="00915E1A"/>
  </w:style>
  <w:style w:type="character" w:customStyle="1" w:styleId="WW8Num1z4">
    <w:name w:val="WW8Num1z4"/>
    <w:rsid w:val="00915E1A"/>
  </w:style>
  <w:style w:type="character" w:customStyle="1" w:styleId="WW8Num1z5">
    <w:name w:val="WW8Num1z5"/>
    <w:rsid w:val="00915E1A"/>
  </w:style>
  <w:style w:type="character" w:customStyle="1" w:styleId="WW8Num1z6">
    <w:name w:val="WW8Num1z6"/>
    <w:rsid w:val="00915E1A"/>
  </w:style>
  <w:style w:type="character" w:customStyle="1" w:styleId="WW8Num1z7">
    <w:name w:val="WW8Num1z7"/>
    <w:rsid w:val="00915E1A"/>
  </w:style>
  <w:style w:type="character" w:customStyle="1" w:styleId="WW8Num1z8">
    <w:name w:val="WW8Num1z8"/>
    <w:rsid w:val="00915E1A"/>
  </w:style>
  <w:style w:type="character" w:customStyle="1" w:styleId="WW8Num2z0">
    <w:name w:val="WW8Num2z0"/>
    <w:rsid w:val="00915E1A"/>
  </w:style>
  <w:style w:type="character" w:customStyle="1" w:styleId="WW8Num2z1">
    <w:name w:val="WW8Num2z1"/>
    <w:rsid w:val="00915E1A"/>
  </w:style>
  <w:style w:type="character" w:customStyle="1" w:styleId="WW8Num2z2">
    <w:name w:val="WW8Num2z2"/>
    <w:rsid w:val="00915E1A"/>
  </w:style>
  <w:style w:type="character" w:customStyle="1" w:styleId="WW8Num2z3">
    <w:name w:val="WW8Num2z3"/>
    <w:rsid w:val="00915E1A"/>
  </w:style>
  <w:style w:type="character" w:customStyle="1" w:styleId="WW8Num2z4">
    <w:name w:val="WW8Num2z4"/>
    <w:rsid w:val="00915E1A"/>
  </w:style>
  <w:style w:type="character" w:customStyle="1" w:styleId="WW8Num2z5">
    <w:name w:val="WW8Num2z5"/>
    <w:rsid w:val="00915E1A"/>
  </w:style>
  <w:style w:type="character" w:customStyle="1" w:styleId="WW8Num2z6">
    <w:name w:val="WW8Num2z6"/>
    <w:rsid w:val="00915E1A"/>
  </w:style>
  <w:style w:type="character" w:customStyle="1" w:styleId="WW8Num2z7">
    <w:name w:val="WW8Num2z7"/>
    <w:rsid w:val="00915E1A"/>
  </w:style>
  <w:style w:type="character" w:customStyle="1" w:styleId="WW8Num2z8">
    <w:name w:val="WW8Num2z8"/>
    <w:rsid w:val="00915E1A"/>
  </w:style>
  <w:style w:type="character" w:customStyle="1" w:styleId="WW8Num3z0">
    <w:name w:val="WW8Num3z0"/>
    <w:rsid w:val="00915E1A"/>
  </w:style>
  <w:style w:type="character" w:customStyle="1" w:styleId="WW8Num3z1">
    <w:name w:val="WW8Num3z1"/>
    <w:rsid w:val="00915E1A"/>
  </w:style>
  <w:style w:type="character" w:customStyle="1" w:styleId="WW8Num3z2">
    <w:name w:val="WW8Num3z2"/>
    <w:rsid w:val="00915E1A"/>
  </w:style>
  <w:style w:type="character" w:customStyle="1" w:styleId="WW8Num3z3">
    <w:name w:val="WW8Num3z3"/>
    <w:rsid w:val="00915E1A"/>
  </w:style>
  <w:style w:type="character" w:customStyle="1" w:styleId="WW8Num3z4">
    <w:name w:val="WW8Num3z4"/>
    <w:rsid w:val="00915E1A"/>
  </w:style>
  <w:style w:type="character" w:customStyle="1" w:styleId="WW8Num3z5">
    <w:name w:val="WW8Num3z5"/>
    <w:rsid w:val="00915E1A"/>
  </w:style>
  <w:style w:type="character" w:customStyle="1" w:styleId="WW8Num3z6">
    <w:name w:val="WW8Num3z6"/>
    <w:rsid w:val="00915E1A"/>
  </w:style>
  <w:style w:type="character" w:customStyle="1" w:styleId="WW8Num3z7">
    <w:name w:val="WW8Num3z7"/>
    <w:rsid w:val="00915E1A"/>
  </w:style>
  <w:style w:type="character" w:customStyle="1" w:styleId="WW8Num3z8">
    <w:name w:val="WW8Num3z8"/>
    <w:rsid w:val="00915E1A"/>
  </w:style>
  <w:style w:type="character" w:customStyle="1" w:styleId="WW8Num4z0">
    <w:name w:val="WW8Num4z0"/>
    <w:rsid w:val="00915E1A"/>
  </w:style>
  <w:style w:type="character" w:customStyle="1" w:styleId="WW8Num4z1">
    <w:name w:val="WW8Num4z1"/>
    <w:rsid w:val="00915E1A"/>
  </w:style>
  <w:style w:type="character" w:customStyle="1" w:styleId="WW8Num4z2">
    <w:name w:val="WW8Num4z2"/>
    <w:rsid w:val="00915E1A"/>
  </w:style>
  <w:style w:type="character" w:customStyle="1" w:styleId="WW8Num4z3">
    <w:name w:val="WW8Num4z3"/>
    <w:rsid w:val="00915E1A"/>
  </w:style>
  <w:style w:type="character" w:customStyle="1" w:styleId="WW8Num4z4">
    <w:name w:val="WW8Num4z4"/>
    <w:rsid w:val="00915E1A"/>
  </w:style>
  <w:style w:type="character" w:customStyle="1" w:styleId="WW8Num4z5">
    <w:name w:val="WW8Num4z5"/>
    <w:rsid w:val="00915E1A"/>
  </w:style>
  <w:style w:type="character" w:customStyle="1" w:styleId="WW8Num4z6">
    <w:name w:val="WW8Num4z6"/>
    <w:rsid w:val="00915E1A"/>
  </w:style>
  <w:style w:type="character" w:customStyle="1" w:styleId="WW8Num4z7">
    <w:name w:val="WW8Num4z7"/>
    <w:rsid w:val="00915E1A"/>
  </w:style>
  <w:style w:type="character" w:customStyle="1" w:styleId="WW8Num4z8">
    <w:name w:val="WW8Num4z8"/>
    <w:rsid w:val="00915E1A"/>
  </w:style>
  <w:style w:type="character" w:customStyle="1" w:styleId="WW8Num5z0">
    <w:name w:val="WW8Num5z0"/>
    <w:rsid w:val="00915E1A"/>
  </w:style>
  <w:style w:type="character" w:customStyle="1" w:styleId="WW8Num5z1">
    <w:name w:val="WW8Num5z1"/>
    <w:rsid w:val="00915E1A"/>
  </w:style>
  <w:style w:type="character" w:customStyle="1" w:styleId="WW8Num5z2">
    <w:name w:val="WW8Num5z2"/>
    <w:rsid w:val="00915E1A"/>
  </w:style>
  <w:style w:type="character" w:customStyle="1" w:styleId="WW8Num5z3">
    <w:name w:val="WW8Num5z3"/>
    <w:rsid w:val="00915E1A"/>
  </w:style>
  <w:style w:type="character" w:customStyle="1" w:styleId="WW8Num5z4">
    <w:name w:val="WW8Num5z4"/>
    <w:rsid w:val="00915E1A"/>
  </w:style>
  <w:style w:type="character" w:customStyle="1" w:styleId="WW8Num5z5">
    <w:name w:val="WW8Num5z5"/>
    <w:rsid w:val="00915E1A"/>
  </w:style>
  <w:style w:type="character" w:customStyle="1" w:styleId="WW8Num5z6">
    <w:name w:val="WW8Num5z6"/>
    <w:rsid w:val="00915E1A"/>
  </w:style>
  <w:style w:type="character" w:customStyle="1" w:styleId="WW8Num5z7">
    <w:name w:val="WW8Num5z7"/>
    <w:rsid w:val="00915E1A"/>
  </w:style>
  <w:style w:type="character" w:customStyle="1" w:styleId="WW8Num5z8">
    <w:name w:val="WW8Num5z8"/>
    <w:rsid w:val="00915E1A"/>
  </w:style>
  <w:style w:type="character" w:customStyle="1" w:styleId="WW8Num6z0">
    <w:name w:val="WW8Num6z0"/>
    <w:rsid w:val="00915E1A"/>
  </w:style>
  <w:style w:type="character" w:customStyle="1" w:styleId="WW8Num6z1">
    <w:name w:val="WW8Num6z1"/>
    <w:rsid w:val="00915E1A"/>
  </w:style>
  <w:style w:type="character" w:customStyle="1" w:styleId="WW8Num6z2">
    <w:name w:val="WW8Num6z2"/>
    <w:rsid w:val="00915E1A"/>
  </w:style>
  <w:style w:type="character" w:customStyle="1" w:styleId="WW8Num6z3">
    <w:name w:val="WW8Num6z3"/>
    <w:rsid w:val="00915E1A"/>
  </w:style>
  <w:style w:type="character" w:customStyle="1" w:styleId="WW8Num6z4">
    <w:name w:val="WW8Num6z4"/>
    <w:rsid w:val="00915E1A"/>
  </w:style>
  <w:style w:type="character" w:customStyle="1" w:styleId="WW8Num6z5">
    <w:name w:val="WW8Num6z5"/>
    <w:rsid w:val="00915E1A"/>
  </w:style>
  <w:style w:type="character" w:customStyle="1" w:styleId="WW8Num6z6">
    <w:name w:val="WW8Num6z6"/>
    <w:rsid w:val="00915E1A"/>
  </w:style>
  <w:style w:type="character" w:customStyle="1" w:styleId="WW8Num6z7">
    <w:name w:val="WW8Num6z7"/>
    <w:rsid w:val="00915E1A"/>
  </w:style>
  <w:style w:type="character" w:customStyle="1" w:styleId="WW8Num6z8">
    <w:name w:val="WW8Num6z8"/>
    <w:rsid w:val="00915E1A"/>
  </w:style>
  <w:style w:type="character" w:customStyle="1" w:styleId="WW8Num7z0">
    <w:name w:val="WW8Num7z0"/>
    <w:rsid w:val="00915E1A"/>
  </w:style>
  <w:style w:type="character" w:customStyle="1" w:styleId="WW8Num7z1">
    <w:name w:val="WW8Num7z1"/>
    <w:rsid w:val="00915E1A"/>
  </w:style>
  <w:style w:type="character" w:customStyle="1" w:styleId="WW8Num7z2">
    <w:name w:val="WW8Num7z2"/>
    <w:rsid w:val="00915E1A"/>
  </w:style>
  <w:style w:type="character" w:customStyle="1" w:styleId="WW8Num7z3">
    <w:name w:val="WW8Num7z3"/>
    <w:rsid w:val="00915E1A"/>
  </w:style>
  <w:style w:type="character" w:customStyle="1" w:styleId="WW8Num7z4">
    <w:name w:val="WW8Num7z4"/>
    <w:rsid w:val="00915E1A"/>
  </w:style>
  <w:style w:type="character" w:customStyle="1" w:styleId="WW8Num7z5">
    <w:name w:val="WW8Num7z5"/>
    <w:rsid w:val="00915E1A"/>
  </w:style>
  <w:style w:type="character" w:customStyle="1" w:styleId="WW8Num7z6">
    <w:name w:val="WW8Num7z6"/>
    <w:rsid w:val="00915E1A"/>
  </w:style>
  <w:style w:type="character" w:customStyle="1" w:styleId="WW8Num7z7">
    <w:name w:val="WW8Num7z7"/>
    <w:rsid w:val="00915E1A"/>
  </w:style>
  <w:style w:type="character" w:customStyle="1" w:styleId="WW8Num7z8">
    <w:name w:val="WW8Num7z8"/>
    <w:rsid w:val="00915E1A"/>
  </w:style>
  <w:style w:type="character" w:customStyle="1" w:styleId="WW8Num8z0">
    <w:name w:val="WW8Num8z0"/>
    <w:rsid w:val="00915E1A"/>
    <w:rPr>
      <w:rFonts w:eastAsia="Verdana"/>
      <w:b/>
      <w:bCs/>
      <w:lang w:eastAsia="en-US"/>
    </w:rPr>
  </w:style>
  <w:style w:type="character" w:customStyle="1" w:styleId="WW8Num8z1">
    <w:name w:val="WW8Num8z1"/>
    <w:rsid w:val="00915E1A"/>
  </w:style>
  <w:style w:type="character" w:customStyle="1" w:styleId="WW8Num8z2">
    <w:name w:val="WW8Num8z2"/>
    <w:rsid w:val="00915E1A"/>
  </w:style>
  <w:style w:type="character" w:customStyle="1" w:styleId="WW8Num8z3">
    <w:name w:val="WW8Num8z3"/>
    <w:rsid w:val="00915E1A"/>
  </w:style>
  <w:style w:type="character" w:customStyle="1" w:styleId="WW8Num8z4">
    <w:name w:val="WW8Num8z4"/>
    <w:rsid w:val="00915E1A"/>
  </w:style>
  <w:style w:type="character" w:customStyle="1" w:styleId="WW8Num8z5">
    <w:name w:val="WW8Num8z5"/>
    <w:rsid w:val="00915E1A"/>
  </w:style>
  <w:style w:type="character" w:customStyle="1" w:styleId="WW8Num8z6">
    <w:name w:val="WW8Num8z6"/>
    <w:rsid w:val="00915E1A"/>
  </w:style>
  <w:style w:type="character" w:customStyle="1" w:styleId="WW8Num8z7">
    <w:name w:val="WW8Num8z7"/>
    <w:rsid w:val="00915E1A"/>
  </w:style>
  <w:style w:type="character" w:customStyle="1" w:styleId="WW8Num8z8">
    <w:name w:val="WW8Num8z8"/>
    <w:rsid w:val="00915E1A"/>
  </w:style>
  <w:style w:type="character" w:customStyle="1" w:styleId="WW8Num9z0">
    <w:name w:val="WW8Num9z0"/>
    <w:rsid w:val="00915E1A"/>
  </w:style>
  <w:style w:type="character" w:customStyle="1" w:styleId="WW8Num9z1">
    <w:name w:val="WW8Num9z1"/>
    <w:rsid w:val="00915E1A"/>
  </w:style>
  <w:style w:type="character" w:customStyle="1" w:styleId="WW8Num9z2">
    <w:name w:val="WW8Num9z2"/>
    <w:rsid w:val="00915E1A"/>
  </w:style>
  <w:style w:type="character" w:customStyle="1" w:styleId="WW8Num9z3">
    <w:name w:val="WW8Num9z3"/>
    <w:rsid w:val="00915E1A"/>
  </w:style>
  <w:style w:type="character" w:customStyle="1" w:styleId="WW8Num9z4">
    <w:name w:val="WW8Num9z4"/>
    <w:rsid w:val="00915E1A"/>
  </w:style>
  <w:style w:type="character" w:customStyle="1" w:styleId="WW8Num9z5">
    <w:name w:val="WW8Num9z5"/>
    <w:rsid w:val="00915E1A"/>
  </w:style>
  <w:style w:type="character" w:customStyle="1" w:styleId="WW8Num9z6">
    <w:name w:val="WW8Num9z6"/>
    <w:rsid w:val="00915E1A"/>
  </w:style>
  <w:style w:type="character" w:customStyle="1" w:styleId="WW8Num9z7">
    <w:name w:val="WW8Num9z7"/>
    <w:rsid w:val="00915E1A"/>
  </w:style>
  <w:style w:type="character" w:customStyle="1" w:styleId="WW8Num9z8">
    <w:name w:val="WW8Num9z8"/>
    <w:rsid w:val="00915E1A"/>
  </w:style>
  <w:style w:type="character" w:customStyle="1" w:styleId="WW8Num10z0">
    <w:name w:val="WW8Num10z0"/>
    <w:rsid w:val="00915E1A"/>
  </w:style>
  <w:style w:type="character" w:customStyle="1" w:styleId="WW8Num10z1">
    <w:name w:val="WW8Num10z1"/>
    <w:rsid w:val="00915E1A"/>
  </w:style>
  <w:style w:type="character" w:customStyle="1" w:styleId="WW8Num10z2">
    <w:name w:val="WW8Num10z2"/>
    <w:rsid w:val="00915E1A"/>
  </w:style>
  <w:style w:type="character" w:customStyle="1" w:styleId="WW8Num10z3">
    <w:name w:val="WW8Num10z3"/>
    <w:rsid w:val="00915E1A"/>
  </w:style>
  <w:style w:type="character" w:customStyle="1" w:styleId="WW8Num10z4">
    <w:name w:val="WW8Num10z4"/>
    <w:rsid w:val="00915E1A"/>
  </w:style>
  <w:style w:type="character" w:customStyle="1" w:styleId="WW8Num10z5">
    <w:name w:val="WW8Num10z5"/>
    <w:rsid w:val="00915E1A"/>
  </w:style>
  <w:style w:type="character" w:customStyle="1" w:styleId="WW8Num10z6">
    <w:name w:val="WW8Num10z6"/>
    <w:rsid w:val="00915E1A"/>
  </w:style>
  <w:style w:type="character" w:customStyle="1" w:styleId="WW8Num10z7">
    <w:name w:val="WW8Num10z7"/>
    <w:rsid w:val="00915E1A"/>
  </w:style>
  <w:style w:type="character" w:customStyle="1" w:styleId="WW8Num10z8">
    <w:name w:val="WW8Num10z8"/>
    <w:rsid w:val="00915E1A"/>
  </w:style>
  <w:style w:type="character" w:customStyle="1" w:styleId="WW8Num11z0">
    <w:name w:val="WW8Num11z0"/>
    <w:rsid w:val="00915E1A"/>
  </w:style>
  <w:style w:type="character" w:customStyle="1" w:styleId="WW8Num11z1">
    <w:name w:val="WW8Num11z1"/>
    <w:rsid w:val="00915E1A"/>
  </w:style>
  <w:style w:type="character" w:customStyle="1" w:styleId="WW8Num11z2">
    <w:name w:val="WW8Num11z2"/>
    <w:rsid w:val="00915E1A"/>
  </w:style>
  <w:style w:type="character" w:customStyle="1" w:styleId="WW8Num11z3">
    <w:name w:val="WW8Num11z3"/>
    <w:rsid w:val="00915E1A"/>
  </w:style>
  <w:style w:type="character" w:customStyle="1" w:styleId="WW8Num11z4">
    <w:name w:val="WW8Num11z4"/>
    <w:rsid w:val="00915E1A"/>
  </w:style>
  <w:style w:type="character" w:customStyle="1" w:styleId="WW8Num11z5">
    <w:name w:val="WW8Num11z5"/>
    <w:rsid w:val="00915E1A"/>
  </w:style>
  <w:style w:type="character" w:customStyle="1" w:styleId="WW8Num11z6">
    <w:name w:val="WW8Num11z6"/>
    <w:rsid w:val="00915E1A"/>
  </w:style>
  <w:style w:type="character" w:customStyle="1" w:styleId="WW8Num11z7">
    <w:name w:val="WW8Num11z7"/>
    <w:rsid w:val="00915E1A"/>
  </w:style>
  <w:style w:type="character" w:customStyle="1" w:styleId="WW8Num11z8">
    <w:name w:val="WW8Num11z8"/>
    <w:rsid w:val="00915E1A"/>
  </w:style>
  <w:style w:type="character" w:customStyle="1" w:styleId="WW8Num12z0">
    <w:name w:val="WW8Num12z0"/>
    <w:rsid w:val="00915E1A"/>
  </w:style>
  <w:style w:type="character" w:customStyle="1" w:styleId="WW8Num12z1">
    <w:name w:val="WW8Num12z1"/>
    <w:rsid w:val="00915E1A"/>
  </w:style>
  <w:style w:type="character" w:customStyle="1" w:styleId="WW8Num12z2">
    <w:name w:val="WW8Num12z2"/>
    <w:rsid w:val="00915E1A"/>
  </w:style>
  <w:style w:type="character" w:customStyle="1" w:styleId="WW8Num12z3">
    <w:name w:val="WW8Num12z3"/>
    <w:rsid w:val="00915E1A"/>
  </w:style>
  <w:style w:type="character" w:customStyle="1" w:styleId="WW8Num12z4">
    <w:name w:val="WW8Num12z4"/>
    <w:rsid w:val="00915E1A"/>
  </w:style>
  <w:style w:type="character" w:customStyle="1" w:styleId="WW8Num12z5">
    <w:name w:val="WW8Num12z5"/>
    <w:rsid w:val="00915E1A"/>
  </w:style>
  <w:style w:type="character" w:customStyle="1" w:styleId="WW8Num12z6">
    <w:name w:val="WW8Num12z6"/>
    <w:rsid w:val="00915E1A"/>
  </w:style>
  <w:style w:type="character" w:customStyle="1" w:styleId="WW8Num12z7">
    <w:name w:val="WW8Num12z7"/>
    <w:rsid w:val="00915E1A"/>
  </w:style>
  <w:style w:type="character" w:customStyle="1" w:styleId="WW8Num12z8">
    <w:name w:val="WW8Num12z8"/>
    <w:rsid w:val="00915E1A"/>
  </w:style>
  <w:style w:type="character" w:customStyle="1" w:styleId="WW8Num13z0">
    <w:name w:val="WW8Num13z0"/>
    <w:rsid w:val="00915E1A"/>
    <w:rPr>
      <w:rFonts w:ascii="Symbol" w:hAnsi="Symbol" w:cs="Symbol"/>
      <w:b w:val="0"/>
    </w:rPr>
  </w:style>
  <w:style w:type="character" w:customStyle="1" w:styleId="WW8Num13z1">
    <w:name w:val="WW8Num13z1"/>
    <w:rsid w:val="00915E1A"/>
  </w:style>
  <w:style w:type="character" w:customStyle="1" w:styleId="WW8Num13z2">
    <w:name w:val="WW8Num13z2"/>
    <w:rsid w:val="00915E1A"/>
  </w:style>
  <w:style w:type="character" w:customStyle="1" w:styleId="WW8Num13z3">
    <w:name w:val="WW8Num13z3"/>
    <w:rsid w:val="00915E1A"/>
  </w:style>
  <w:style w:type="character" w:customStyle="1" w:styleId="WW8Num13z4">
    <w:name w:val="WW8Num13z4"/>
    <w:rsid w:val="00915E1A"/>
  </w:style>
  <w:style w:type="character" w:customStyle="1" w:styleId="WW8Num13z5">
    <w:name w:val="WW8Num13z5"/>
    <w:rsid w:val="00915E1A"/>
  </w:style>
  <w:style w:type="character" w:customStyle="1" w:styleId="WW8Num13z6">
    <w:name w:val="WW8Num13z6"/>
    <w:rsid w:val="00915E1A"/>
  </w:style>
  <w:style w:type="character" w:customStyle="1" w:styleId="WW8Num13z7">
    <w:name w:val="WW8Num13z7"/>
    <w:rsid w:val="00915E1A"/>
  </w:style>
  <w:style w:type="character" w:customStyle="1" w:styleId="WW8Num13z8">
    <w:name w:val="WW8Num13z8"/>
    <w:rsid w:val="00915E1A"/>
  </w:style>
  <w:style w:type="character" w:customStyle="1" w:styleId="WW8Num14z0">
    <w:name w:val="WW8Num14z0"/>
    <w:rsid w:val="00915E1A"/>
    <w:rPr>
      <w:rFonts w:ascii="Georgia" w:hAnsi="Georgia"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14z1">
    <w:name w:val="WW8Num14z1"/>
    <w:rsid w:val="00915E1A"/>
  </w:style>
  <w:style w:type="character" w:customStyle="1" w:styleId="WW8Num14z2">
    <w:name w:val="WW8Num14z2"/>
    <w:rsid w:val="00915E1A"/>
  </w:style>
  <w:style w:type="character" w:customStyle="1" w:styleId="WW8Num14z3">
    <w:name w:val="WW8Num14z3"/>
    <w:rsid w:val="00915E1A"/>
  </w:style>
  <w:style w:type="character" w:customStyle="1" w:styleId="WW8Num14z4">
    <w:name w:val="WW8Num14z4"/>
    <w:rsid w:val="00915E1A"/>
  </w:style>
  <w:style w:type="character" w:customStyle="1" w:styleId="WW8Num14z5">
    <w:name w:val="WW8Num14z5"/>
    <w:rsid w:val="00915E1A"/>
  </w:style>
  <w:style w:type="character" w:customStyle="1" w:styleId="WW8Num14z6">
    <w:name w:val="WW8Num14z6"/>
    <w:rsid w:val="00915E1A"/>
  </w:style>
  <w:style w:type="character" w:customStyle="1" w:styleId="WW8Num14z7">
    <w:name w:val="WW8Num14z7"/>
    <w:rsid w:val="00915E1A"/>
  </w:style>
  <w:style w:type="character" w:customStyle="1" w:styleId="WW8Num14z8">
    <w:name w:val="WW8Num14z8"/>
    <w:rsid w:val="00915E1A"/>
  </w:style>
  <w:style w:type="character" w:customStyle="1" w:styleId="WW8Num15z0">
    <w:name w:val="WW8Num15z0"/>
    <w:rsid w:val="00915E1A"/>
    <w:rPr>
      <w:rFonts w:ascii="Symbol" w:hAnsi="Symbol" w:cs="Symbol"/>
      <w:b w:val="0"/>
    </w:rPr>
  </w:style>
  <w:style w:type="character" w:customStyle="1" w:styleId="WW8Num15z1">
    <w:name w:val="WW8Num15z1"/>
    <w:rsid w:val="00915E1A"/>
    <w:rPr>
      <w:rFonts w:ascii="OpenSymbol" w:hAnsi="OpenSymbol" w:cs="OpenSymbol"/>
    </w:rPr>
  </w:style>
  <w:style w:type="character" w:customStyle="1" w:styleId="WW8Num15z3">
    <w:name w:val="WW8Num15z3"/>
    <w:rsid w:val="00915E1A"/>
    <w:rPr>
      <w:rFonts w:ascii="Symbol" w:hAnsi="Symbol" w:cs="OpenSymbol"/>
    </w:rPr>
  </w:style>
  <w:style w:type="character" w:customStyle="1" w:styleId="WW8Num16z0">
    <w:name w:val="WW8Num16z0"/>
    <w:rsid w:val="00915E1A"/>
    <w:rPr>
      <w:rFonts w:ascii="Symbol" w:hAnsi="Symbol" w:cs="OpenSymbol"/>
    </w:rPr>
  </w:style>
  <w:style w:type="character" w:customStyle="1" w:styleId="WW8Num16z1">
    <w:name w:val="WW8Num16z1"/>
    <w:rsid w:val="00915E1A"/>
    <w:rPr>
      <w:rFonts w:ascii="OpenSymbol" w:hAnsi="OpenSymbol" w:cs="OpenSymbol"/>
    </w:rPr>
  </w:style>
  <w:style w:type="character" w:customStyle="1" w:styleId="WW8Num17z0">
    <w:name w:val="WW8Num17z0"/>
    <w:rsid w:val="00915E1A"/>
    <w:rPr>
      <w:rFonts w:ascii="Noto Sans" w:hAnsi="Noto Sans" w:cs="OpenSymbol"/>
    </w:rPr>
  </w:style>
  <w:style w:type="character" w:customStyle="1" w:styleId="WW8Num18z0">
    <w:name w:val="WW8Num18z0"/>
    <w:rsid w:val="00915E1A"/>
    <w:rPr>
      <w:rFonts w:ascii="Noto Sans" w:hAnsi="Noto Sans" w:cs="OpenSymbol"/>
    </w:rPr>
  </w:style>
  <w:style w:type="character" w:customStyle="1" w:styleId="WW8Num18z1">
    <w:name w:val="WW8Num18z1"/>
    <w:rsid w:val="00915E1A"/>
    <w:rPr>
      <w:rFonts w:ascii="OpenSymbol" w:hAnsi="OpenSymbol" w:cs="OpenSymbol"/>
    </w:rPr>
  </w:style>
  <w:style w:type="character" w:customStyle="1" w:styleId="WW8Num18z3">
    <w:name w:val="WW8Num18z3"/>
    <w:rsid w:val="00915E1A"/>
    <w:rPr>
      <w:rFonts w:ascii="Symbol" w:hAnsi="Symbol" w:cs="OpenSymbol"/>
    </w:rPr>
  </w:style>
  <w:style w:type="character" w:customStyle="1" w:styleId="WW8Num19z0">
    <w:name w:val="WW8Num19z0"/>
    <w:rsid w:val="00915E1A"/>
  </w:style>
  <w:style w:type="character" w:customStyle="1" w:styleId="WW8Num19z1">
    <w:name w:val="WW8Num19z1"/>
    <w:rsid w:val="00915E1A"/>
    <w:rPr>
      <w:rFonts w:ascii="Noto Sans" w:hAnsi="Noto Sans" w:cs="OpenSymbol"/>
    </w:rPr>
  </w:style>
  <w:style w:type="character" w:customStyle="1" w:styleId="WW8Num20z0">
    <w:name w:val="WW8Num20z0"/>
    <w:rsid w:val="00915E1A"/>
  </w:style>
  <w:style w:type="character" w:customStyle="1" w:styleId="WW8Num20z1">
    <w:name w:val="WW8Num20z1"/>
    <w:rsid w:val="00915E1A"/>
    <w:rPr>
      <w:rFonts w:ascii="Noto Sans" w:hAnsi="Noto Sans" w:cs="OpenSymbol"/>
    </w:rPr>
  </w:style>
  <w:style w:type="character" w:customStyle="1" w:styleId="WW8Num21z0">
    <w:name w:val="WW8Num21z0"/>
    <w:rsid w:val="00915E1A"/>
    <w:rPr>
      <w:rFonts w:ascii="Noto Sans" w:hAnsi="Noto Sans" w:cs="OpenSymbol"/>
    </w:rPr>
  </w:style>
  <w:style w:type="character" w:customStyle="1" w:styleId="WW8Num21z1">
    <w:name w:val="WW8Num21z1"/>
    <w:rsid w:val="00915E1A"/>
    <w:rPr>
      <w:rFonts w:ascii="OpenSymbol" w:hAnsi="OpenSymbol" w:cs="OpenSymbol"/>
    </w:rPr>
  </w:style>
  <w:style w:type="character" w:customStyle="1" w:styleId="WW8Num21z3">
    <w:name w:val="WW8Num21z3"/>
    <w:rsid w:val="00915E1A"/>
    <w:rPr>
      <w:rFonts w:ascii="Symbol" w:hAnsi="Symbol" w:cs="OpenSymbol"/>
    </w:rPr>
  </w:style>
  <w:style w:type="character" w:customStyle="1" w:styleId="WW8Num22z0">
    <w:name w:val="WW8Num22z0"/>
    <w:rsid w:val="00915E1A"/>
    <w:rPr>
      <w:b w:val="0"/>
    </w:rPr>
  </w:style>
  <w:style w:type="character" w:customStyle="1" w:styleId="WW8Num22z1">
    <w:name w:val="WW8Num22z1"/>
    <w:rsid w:val="00915E1A"/>
    <w:rPr>
      <w:rFonts w:ascii="Noto Sans" w:hAnsi="Noto Sans" w:cs="OpenSymbol"/>
    </w:rPr>
  </w:style>
  <w:style w:type="character" w:customStyle="1" w:styleId="WW8Num23z0">
    <w:name w:val="WW8Num23z0"/>
    <w:rsid w:val="00915E1A"/>
  </w:style>
  <w:style w:type="character" w:customStyle="1" w:styleId="WW8Num23z1">
    <w:name w:val="WW8Num23z1"/>
    <w:rsid w:val="00915E1A"/>
    <w:rPr>
      <w:rFonts w:ascii="Courier New" w:hAnsi="Courier New" w:cs="Courier New"/>
    </w:rPr>
  </w:style>
  <w:style w:type="character" w:customStyle="1" w:styleId="WW8Num23z2">
    <w:name w:val="WW8Num23z2"/>
    <w:rsid w:val="00915E1A"/>
    <w:rPr>
      <w:rFonts w:ascii="Wingdings" w:hAnsi="Wingdings" w:cs="Wingdings"/>
    </w:rPr>
  </w:style>
  <w:style w:type="character" w:customStyle="1" w:styleId="WW8Num23z3">
    <w:name w:val="WW8Num23z3"/>
    <w:rsid w:val="00915E1A"/>
    <w:rPr>
      <w:rFonts w:ascii="Symbol" w:hAnsi="Symbol" w:cs="Symbol"/>
    </w:rPr>
  </w:style>
  <w:style w:type="character" w:customStyle="1" w:styleId="WW8Num24z0">
    <w:name w:val="WW8Num24z0"/>
    <w:rsid w:val="00915E1A"/>
  </w:style>
  <w:style w:type="character" w:customStyle="1" w:styleId="WW8Num24z1">
    <w:name w:val="WW8Num24z1"/>
    <w:rsid w:val="00915E1A"/>
  </w:style>
  <w:style w:type="character" w:customStyle="1" w:styleId="WW8Num24z2">
    <w:name w:val="WW8Num24z2"/>
    <w:rsid w:val="00915E1A"/>
  </w:style>
  <w:style w:type="character" w:customStyle="1" w:styleId="WW8Num24z3">
    <w:name w:val="WW8Num24z3"/>
    <w:rsid w:val="00915E1A"/>
  </w:style>
  <w:style w:type="character" w:customStyle="1" w:styleId="WW8Num24z4">
    <w:name w:val="WW8Num24z4"/>
    <w:rsid w:val="00915E1A"/>
  </w:style>
  <w:style w:type="character" w:customStyle="1" w:styleId="WW8Num24z5">
    <w:name w:val="WW8Num24z5"/>
    <w:rsid w:val="00915E1A"/>
  </w:style>
  <w:style w:type="character" w:customStyle="1" w:styleId="WW8Num24z6">
    <w:name w:val="WW8Num24z6"/>
    <w:rsid w:val="00915E1A"/>
  </w:style>
  <w:style w:type="character" w:customStyle="1" w:styleId="WW8Num24z7">
    <w:name w:val="WW8Num24z7"/>
    <w:rsid w:val="00915E1A"/>
  </w:style>
  <w:style w:type="character" w:customStyle="1" w:styleId="WW8Num24z8">
    <w:name w:val="WW8Num24z8"/>
    <w:rsid w:val="00915E1A"/>
  </w:style>
  <w:style w:type="character" w:customStyle="1" w:styleId="WW8Num25z0">
    <w:name w:val="WW8Num25z0"/>
    <w:rsid w:val="00915E1A"/>
    <w:rPr>
      <w:rFonts w:ascii="Wingdings" w:hAnsi="Wingdings" w:cs="Wingdings"/>
      <w:sz w:val="18"/>
      <w:szCs w:val="18"/>
    </w:rPr>
  </w:style>
  <w:style w:type="character" w:customStyle="1" w:styleId="WW8Num25z1">
    <w:name w:val="WW8Num25z1"/>
    <w:rsid w:val="00915E1A"/>
  </w:style>
  <w:style w:type="character" w:customStyle="1" w:styleId="WW8Num25z2">
    <w:name w:val="WW8Num25z2"/>
    <w:rsid w:val="00915E1A"/>
  </w:style>
  <w:style w:type="character" w:customStyle="1" w:styleId="WW8Num25z3">
    <w:name w:val="WW8Num25z3"/>
    <w:rsid w:val="00915E1A"/>
  </w:style>
  <w:style w:type="character" w:customStyle="1" w:styleId="WW8Num25z4">
    <w:name w:val="WW8Num25z4"/>
    <w:rsid w:val="00915E1A"/>
  </w:style>
  <w:style w:type="character" w:customStyle="1" w:styleId="WW8Num25z5">
    <w:name w:val="WW8Num25z5"/>
    <w:rsid w:val="00915E1A"/>
  </w:style>
  <w:style w:type="character" w:customStyle="1" w:styleId="WW8Num25z6">
    <w:name w:val="WW8Num25z6"/>
    <w:rsid w:val="00915E1A"/>
  </w:style>
  <w:style w:type="character" w:customStyle="1" w:styleId="WW8Num25z7">
    <w:name w:val="WW8Num25z7"/>
    <w:rsid w:val="00915E1A"/>
  </w:style>
  <w:style w:type="character" w:customStyle="1" w:styleId="WW8Num25z8">
    <w:name w:val="WW8Num25z8"/>
    <w:rsid w:val="00915E1A"/>
  </w:style>
  <w:style w:type="character" w:customStyle="1" w:styleId="WW8Num26z0">
    <w:name w:val="WW8Num26z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WW8Num26z1">
    <w:name w:val="WW8Num26z1"/>
    <w:rsid w:val="00915E1A"/>
  </w:style>
  <w:style w:type="character" w:customStyle="1" w:styleId="WW8Num26z2">
    <w:name w:val="WW8Num26z2"/>
    <w:rsid w:val="00915E1A"/>
  </w:style>
  <w:style w:type="character" w:customStyle="1" w:styleId="WW8Num26z3">
    <w:name w:val="WW8Num26z3"/>
    <w:rsid w:val="00915E1A"/>
  </w:style>
  <w:style w:type="character" w:customStyle="1" w:styleId="WW8Num26z4">
    <w:name w:val="WW8Num26z4"/>
    <w:rsid w:val="00915E1A"/>
  </w:style>
  <w:style w:type="character" w:customStyle="1" w:styleId="WW8Num26z5">
    <w:name w:val="WW8Num26z5"/>
    <w:rsid w:val="00915E1A"/>
  </w:style>
  <w:style w:type="character" w:customStyle="1" w:styleId="WW8Num26z6">
    <w:name w:val="WW8Num26z6"/>
    <w:rsid w:val="00915E1A"/>
  </w:style>
  <w:style w:type="character" w:customStyle="1" w:styleId="WW8Num26z7">
    <w:name w:val="WW8Num26z7"/>
    <w:rsid w:val="00915E1A"/>
  </w:style>
  <w:style w:type="character" w:customStyle="1" w:styleId="WW8Num26z8">
    <w:name w:val="WW8Num26z8"/>
    <w:rsid w:val="00915E1A"/>
  </w:style>
  <w:style w:type="character" w:customStyle="1" w:styleId="WW8Num27z0">
    <w:name w:val="WW8Num27z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WW8Num27z1">
    <w:name w:val="WW8Num27z1"/>
    <w:rsid w:val="00915E1A"/>
  </w:style>
  <w:style w:type="character" w:customStyle="1" w:styleId="WW8Num27z2">
    <w:name w:val="WW8Num27z2"/>
    <w:rsid w:val="00915E1A"/>
  </w:style>
  <w:style w:type="character" w:customStyle="1" w:styleId="WW8Num27z3">
    <w:name w:val="WW8Num27z3"/>
    <w:rsid w:val="00915E1A"/>
  </w:style>
  <w:style w:type="character" w:customStyle="1" w:styleId="WW8Num27z4">
    <w:name w:val="WW8Num27z4"/>
    <w:rsid w:val="00915E1A"/>
  </w:style>
  <w:style w:type="character" w:customStyle="1" w:styleId="WW8Num27z5">
    <w:name w:val="WW8Num27z5"/>
    <w:rsid w:val="00915E1A"/>
  </w:style>
  <w:style w:type="character" w:customStyle="1" w:styleId="WW8Num27z6">
    <w:name w:val="WW8Num27z6"/>
    <w:rsid w:val="00915E1A"/>
  </w:style>
  <w:style w:type="character" w:customStyle="1" w:styleId="WW8Num27z7">
    <w:name w:val="WW8Num27z7"/>
    <w:rsid w:val="00915E1A"/>
  </w:style>
  <w:style w:type="character" w:customStyle="1" w:styleId="WW8Num27z8">
    <w:name w:val="WW8Num27z8"/>
    <w:rsid w:val="00915E1A"/>
  </w:style>
  <w:style w:type="character" w:customStyle="1" w:styleId="WW8Num28z0">
    <w:name w:val="WW8Num28z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WW8Num28z1">
    <w:name w:val="WW8Num28z1"/>
    <w:rsid w:val="00915E1A"/>
  </w:style>
  <w:style w:type="character" w:customStyle="1" w:styleId="WW8Num28z2">
    <w:name w:val="WW8Num28z2"/>
    <w:rsid w:val="00915E1A"/>
  </w:style>
  <w:style w:type="character" w:customStyle="1" w:styleId="WW8Num28z3">
    <w:name w:val="WW8Num28z3"/>
    <w:rsid w:val="00915E1A"/>
  </w:style>
  <w:style w:type="character" w:customStyle="1" w:styleId="WW8Num28z4">
    <w:name w:val="WW8Num28z4"/>
    <w:rsid w:val="00915E1A"/>
  </w:style>
  <w:style w:type="character" w:customStyle="1" w:styleId="WW8Num28z5">
    <w:name w:val="WW8Num28z5"/>
    <w:rsid w:val="00915E1A"/>
  </w:style>
  <w:style w:type="character" w:customStyle="1" w:styleId="WW8Num28z6">
    <w:name w:val="WW8Num28z6"/>
    <w:rsid w:val="00915E1A"/>
  </w:style>
  <w:style w:type="character" w:customStyle="1" w:styleId="WW8Num28z7">
    <w:name w:val="WW8Num28z7"/>
    <w:rsid w:val="00915E1A"/>
  </w:style>
  <w:style w:type="character" w:customStyle="1" w:styleId="WW8Num28z8">
    <w:name w:val="WW8Num28z8"/>
    <w:rsid w:val="00915E1A"/>
  </w:style>
  <w:style w:type="character" w:customStyle="1" w:styleId="WW8Num29z0">
    <w:name w:val="WW8Num29z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WW8Num29z1">
    <w:name w:val="WW8Num29z1"/>
    <w:rsid w:val="00915E1A"/>
  </w:style>
  <w:style w:type="character" w:customStyle="1" w:styleId="WW8Num29z2">
    <w:name w:val="WW8Num29z2"/>
    <w:rsid w:val="00915E1A"/>
  </w:style>
  <w:style w:type="character" w:customStyle="1" w:styleId="WW8Num29z3">
    <w:name w:val="WW8Num29z3"/>
    <w:rsid w:val="00915E1A"/>
  </w:style>
  <w:style w:type="character" w:customStyle="1" w:styleId="WW8Num29z4">
    <w:name w:val="WW8Num29z4"/>
    <w:rsid w:val="00915E1A"/>
  </w:style>
  <w:style w:type="character" w:customStyle="1" w:styleId="WW8Num29z5">
    <w:name w:val="WW8Num29z5"/>
    <w:rsid w:val="00915E1A"/>
  </w:style>
  <w:style w:type="character" w:customStyle="1" w:styleId="WW8Num29z6">
    <w:name w:val="WW8Num29z6"/>
    <w:rsid w:val="00915E1A"/>
  </w:style>
  <w:style w:type="character" w:customStyle="1" w:styleId="WW8Num29z7">
    <w:name w:val="WW8Num29z7"/>
    <w:rsid w:val="00915E1A"/>
  </w:style>
  <w:style w:type="character" w:customStyle="1" w:styleId="WW8Num29z8">
    <w:name w:val="WW8Num29z8"/>
    <w:rsid w:val="00915E1A"/>
  </w:style>
  <w:style w:type="character" w:customStyle="1" w:styleId="WW8Num30z0">
    <w:name w:val="WW8Num30z0"/>
    <w:rsid w:val="00915E1A"/>
  </w:style>
  <w:style w:type="character" w:customStyle="1" w:styleId="WW8Num30z1">
    <w:name w:val="WW8Num30z1"/>
    <w:rsid w:val="00915E1A"/>
  </w:style>
  <w:style w:type="character" w:customStyle="1" w:styleId="WW8Num30z2">
    <w:name w:val="WW8Num30z2"/>
    <w:rsid w:val="00915E1A"/>
  </w:style>
  <w:style w:type="character" w:customStyle="1" w:styleId="WW8Num30z3">
    <w:name w:val="WW8Num30z3"/>
    <w:rsid w:val="00915E1A"/>
  </w:style>
  <w:style w:type="character" w:customStyle="1" w:styleId="WW8Num30z4">
    <w:name w:val="WW8Num30z4"/>
    <w:rsid w:val="00915E1A"/>
  </w:style>
  <w:style w:type="character" w:customStyle="1" w:styleId="WW8Num30z5">
    <w:name w:val="WW8Num30z5"/>
    <w:rsid w:val="00915E1A"/>
  </w:style>
  <w:style w:type="character" w:customStyle="1" w:styleId="WW8Num30z6">
    <w:name w:val="WW8Num30z6"/>
    <w:rsid w:val="00915E1A"/>
  </w:style>
  <w:style w:type="character" w:customStyle="1" w:styleId="WW8Num30z7">
    <w:name w:val="WW8Num30z7"/>
    <w:rsid w:val="00915E1A"/>
  </w:style>
  <w:style w:type="character" w:customStyle="1" w:styleId="WW8Num30z8">
    <w:name w:val="WW8Num30z8"/>
    <w:rsid w:val="00915E1A"/>
  </w:style>
  <w:style w:type="character" w:customStyle="1" w:styleId="WW8Num31z0">
    <w:name w:val="WW8Num31z0"/>
    <w:rsid w:val="00915E1A"/>
    <w:rPr>
      <w:rFonts w:ascii="Symbol" w:hAnsi="Symbol" w:cs="Symbol"/>
      <w:b/>
    </w:rPr>
  </w:style>
  <w:style w:type="character" w:customStyle="1" w:styleId="WW8Num31z1">
    <w:name w:val="WW8Num31z1"/>
    <w:rsid w:val="00915E1A"/>
    <w:rPr>
      <w:rFonts w:ascii="Courier New" w:hAnsi="Courier New" w:cs="Courier New"/>
    </w:rPr>
  </w:style>
  <w:style w:type="character" w:customStyle="1" w:styleId="WW8Num31z2">
    <w:name w:val="WW8Num31z2"/>
    <w:rsid w:val="00915E1A"/>
    <w:rPr>
      <w:rFonts w:ascii="Wingdings" w:hAnsi="Wingdings" w:cs="Wingdings"/>
    </w:rPr>
  </w:style>
  <w:style w:type="character" w:customStyle="1" w:styleId="WW8Num31z3">
    <w:name w:val="WW8Num31z3"/>
    <w:rsid w:val="00915E1A"/>
    <w:rPr>
      <w:rFonts w:ascii="Symbol" w:hAnsi="Symbol" w:cs="Symbol"/>
    </w:rPr>
  </w:style>
  <w:style w:type="character" w:customStyle="1" w:styleId="WW8Num32z0">
    <w:name w:val="WW8Num32z0"/>
    <w:rsid w:val="00915E1A"/>
    <w:rPr>
      <w:rFonts w:cs="Symbol"/>
    </w:rPr>
  </w:style>
  <w:style w:type="character" w:customStyle="1" w:styleId="WW8Num32z1">
    <w:name w:val="WW8Num32z1"/>
    <w:rsid w:val="00915E1A"/>
    <w:rPr>
      <w:rFonts w:cs="Courier New"/>
    </w:rPr>
  </w:style>
  <w:style w:type="character" w:customStyle="1" w:styleId="WW8Num32z2">
    <w:name w:val="WW8Num32z2"/>
    <w:rsid w:val="00915E1A"/>
    <w:rPr>
      <w:rFonts w:cs="Wingdings"/>
    </w:rPr>
  </w:style>
  <w:style w:type="character" w:customStyle="1" w:styleId="WW8Num32z3">
    <w:name w:val="WW8Num32z3"/>
    <w:rsid w:val="00915E1A"/>
  </w:style>
  <w:style w:type="character" w:customStyle="1" w:styleId="WW8Num32z4">
    <w:name w:val="WW8Num32z4"/>
    <w:rsid w:val="00915E1A"/>
  </w:style>
  <w:style w:type="character" w:customStyle="1" w:styleId="WW8Num32z5">
    <w:name w:val="WW8Num32z5"/>
    <w:rsid w:val="00915E1A"/>
  </w:style>
  <w:style w:type="character" w:customStyle="1" w:styleId="WW8Num32z6">
    <w:name w:val="WW8Num32z6"/>
    <w:rsid w:val="00915E1A"/>
  </w:style>
  <w:style w:type="character" w:customStyle="1" w:styleId="WW8Num32z7">
    <w:name w:val="WW8Num32z7"/>
    <w:rsid w:val="00915E1A"/>
  </w:style>
  <w:style w:type="character" w:customStyle="1" w:styleId="WW8Num32z8">
    <w:name w:val="WW8Num32z8"/>
    <w:rsid w:val="00915E1A"/>
  </w:style>
  <w:style w:type="character" w:customStyle="1" w:styleId="WW8Num33z0">
    <w:name w:val="WW8Num33z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33z1">
    <w:name w:val="WW8Num33z1"/>
    <w:rsid w:val="00915E1A"/>
  </w:style>
  <w:style w:type="character" w:customStyle="1" w:styleId="WW8Num33z2">
    <w:name w:val="WW8Num33z2"/>
    <w:rsid w:val="00915E1A"/>
  </w:style>
  <w:style w:type="character" w:customStyle="1" w:styleId="WW8Num33z3">
    <w:name w:val="WW8Num33z3"/>
    <w:rsid w:val="00915E1A"/>
  </w:style>
  <w:style w:type="character" w:customStyle="1" w:styleId="WW8Num33z4">
    <w:name w:val="WW8Num33z4"/>
    <w:rsid w:val="00915E1A"/>
  </w:style>
  <w:style w:type="character" w:customStyle="1" w:styleId="WW8Num33z5">
    <w:name w:val="WW8Num33z5"/>
    <w:rsid w:val="00915E1A"/>
  </w:style>
  <w:style w:type="character" w:customStyle="1" w:styleId="WW8Num33z6">
    <w:name w:val="WW8Num33z6"/>
    <w:rsid w:val="00915E1A"/>
  </w:style>
  <w:style w:type="character" w:customStyle="1" w:styleId="WW8Num33z7">
    <w:name w:val="WW8Num33z7"/>
    <w:rsid w:val="00915E1A"/>
  </w:style>
  <w:style w:type="character" w:customStyle="1" w:styleId="WW8Num33z8">
    <w:name w:val="WW8Num33z8"/>
    <w:rsid w:val="00915E1A"/>
  </w:style>
  <w:style w:type="character" w:customStyle="1" w:styleId="WW8Num34z0">
    <w:name w:val="WW8Num34z0"/>
    <w:rsid w:val="00915E1A"/>
    <w:rPr>
      <w:bCs/>
      <w:sz w:val="22"/>
      <w:szCs w:val="22"/>
    </w:rPr>
  </w:style>
  <w:style w:type="character" w:customStyle="1" w:styleId="WW8Num34z1">
    <w:name w:val="WW8Num34z1"/>
    <w:rsid w:val="00915E1A"/>
  </w:style>
  <w:style w:type="character" w:customStyle="1" w:styleId="WW8Num34z2">
    <w:name w:val="WW8Num34z2"/>
    <w:rsid w:val="00915E1A"/>
  </w:style>
  <w:style w:type="character" w:customStyle="1" w:styleId="WW8Num34z3">
    <w:name w:val="WW8Num34z3"/>
    <w:rsid w:val="00915E1A"/>
  </w:style>
  <w:style w:type="character" w:customStyle="1" w:styleId="WW8Num34z4">
    <w:name w:val="WW8Num34z4"/>
    <w:rsid w:val="00915E1A"/>
  </w:style>
  <w:style w:type="character" w:customStyle="1" w:styleId="WW8Num34z5">
    <w:name w:val="WW8Num34z5"/>
    <w:rsid w:val="00915E1A"/>
  </w:style>
  <w:style w:type="character" w:customStyle="1" w:styleId="WW8Num34z6">
    <w:name w:val="WW8Num34z6"/>
    <w:rsid w:val="00915E1A"/>
  </w:style>
  <w:style w:type="character" w:customStyle="1" w:styleId="WW8Num34z7">
    <w:name w:val="WW8Num34z7"/>
    <w:rsid w:val="00915E1A"/>
  </w:style>
  <w:style w:type="character" w:customStyle="1" w:styleId="WW8Num34z8">
    <w:name w:val="WW8Num34z8"/>
    <w:rsid w:val="00915E1A"/>
  </w:style>
  <w:style w:type="character" w:customStyle="1" w:styleId="WW8Num35z0">
    <w:name w:val="WW8Num35z0"/>
    <w:rsid w:val="00915E1A"/>
    <w:rPr>
      <w:rFonts w:cs="Symbol"/>
      <w:color w:val="000000"/>
    </w:rPr>
  </w:style>
  <w:style w:type="character" w:customStyle="1" w:styleId="WW8Num35z1">
    <w:name w:val="WW8Num35z1"/>
    <w:rsid w:val="00915E1A"/>
    <w:rPr>
      <w:rFonts w:cs="Courier New"/>
    </w:rPr>
  </w:style>
  <w:style w:type="character" w:customStyle="1" w:styleId="WW8Num35z2">
    <w:name w:val="WW8Num35z2"/>
    <w:rsid w:val="00915E1A"/>
    <w:rPr>
      <w:rFonts w:cs="Wingdings"/>
    </w:rPr>
  </w:style>
  <w:style w:type="character" w:customStyle="1" w:styleId="WW8Num35z3">
    <w:name w:val="WW8Num35z3"/>
    <w:rsid w:val="00915E1A"/>
  </w:style>
  <w:style w:type="character" w:customStyle="1" w:styleId="WW8Num35z4">
    <w:name w:val="WW8Num35z4"/>
    <w:rsid w:val="00915E1A"/>
  </w:style>
  <w:style w:type="character" w:customStyle="1" w:styleId="WW8Num35z5">
    <w:name w:val="WW8Num35z5"/>
    <w:rsid w:val="00915E1A"/>
  </w:style>
  <w:style w:type="character" w:customStyle="1" w:styleId="WW8Num35z6">
    <w:name w:val="WW8Num35z6"/>
    <w:rsid w:val="00915E1A"/>
  </w:style>
  <w:style w:type="character" w:customStyle="1" w:styleId="WW8Num35z7">
    <w:name w:val="WW8Num35z7"/>
    <w:rsid w:val="00915E1A"/>
  </w:style>
  <w:style w:type="character" w:customStyle="1" w:styleId="WW8Num35z8">
    <w:name w:val="WW8Num35z8"/>
    <w:rsid w:val="00915E1A"/>
  </w:style>
  <w:style w:type="character" w:customStyle="1" w:styleId="WW8Num36z0">
    <w:name w:val="WW8Num36z0"/>
    <w:rsid w:val="00915E1A"/>
    <w:rPr>
      <w:rFonts w:cs="Symbol"/>
    </w:rPr>
  </w:style>
  <w:style w:type="character" w:customStyle="1" w:styleId="WW8Num36z1">
    <w:name w:val="WW8Num36z1"/>
    <w:rsid w:val="00915E1A"/>
    <w:rPr>
      <w:rFonts w:cs="Courier New"/>
    </w:rPr>
  </w:style>
  <w:style w:type="character" w:customStyle="1" w:styleId="WW8Num36z2">
    <w:name w:val="WW8Num36z2"/>
    <w:rsid w:val="00915E1A"/>
    <w:rPr>
      <w:rFonts w:cs="Wingdings"/>
    </w:rPr>
  </w:style>
  <w:style w:type="character" w:customStyle="1" w:styleId="WW8Num36z3">
    <w:name w:val="WW8Num36z3"/>
    <w:rsid w:val="00915E1A"/>
  </w:style>
  <w:style w:type="character" w:customStyle="1" w:styleId="WW8Num36z4">
    <w:name w:val="WW8Num36z4"/>
    <w:rsid w:val="00915E1A"/>
  </w:style>
  <w:style w:type="character" w:customStyle="1" w:styleId="WW8Num36z5">
    <w:name w:val="WW8Num36z5"/>
    <w:rsid w:val="00915E1A"/>
  </w:style>
  <w:style w:type="character" w:customStyle="1" w:styleId="WW8Num36z6">
    <w:name w:val="WW8Num36z6"/>
    <w:rsid w:val="00915E1A"/>
  </w:style>
  <w:style w:type="character" w:customStyle="1" w:styleId="WW8Num36z7">
    <w:name w:val="WW8Num36z7"/>
    <w:rsid w:val="00915E1A"/>
  </w:style>
  <w:style w:type="character" w:customStyle="1" w:styleId="WW8Num36z8">
    <w:name w:val="WW8Num36z8"/>
    <w:rsid w:val="00915E1A"/>
  </w:style>
  <w:style w:type="character" w:customStyle="1" w:styleId="WW8Num37z0">
    <w:name w:val="WW8Num37z0"/>
    <w:rsid w:val="00915E1A"/>
  </w:style>
  <w:style w:type="character" w:customStyle="1" w:styleId="WW8Num37z1">
    <w:name w:val="WW8Num37z1"/>
    <w:rsid w:val="00915E1A"/>
  </w:style>
  <w:style w:type="character" w:customStyle="1" w:styleId="WW8Num37z2">
    <w:name w:val="WW8Num37z2"/>
    <w:rsid w:val="00915E1A"/>
  </w:style>
  <w:style w:type="character" w:customStyle="1" w:styleId="WW8Num37z3">
    <w:name w:val="WW8Num37z3"/>
    <w:rsid w:val="00915E1A"/>
  </w:style>
  <w:style w:type="character" w:customStyle="1" w:styleId="WW8Num37z4">
    <w:name w:val="WW8Num37z4"/>
    <w:rsid w:val="00915E1A"/>
  </w:style>
  <w:style w:type="character" w:customStyle="1" w:styleId="WW8Num37z5">
    <w:name w:val="WW8Num37z5"/>
    <w:rsid w:val="00915E1A"/>
  </w:style>
  <w:style w:type="character" w:customStyle="1" w:styleId="WW8Num37z6">
    <w:name w:val="WW8Num37z6"/>
    <w:rsid w:val="00915E1A"/>
  </w:style>
  <w:style w:type="character" w:customStyle="1" w:styleId="WW8Num37z7">
    <w:name w:val="WW8Num37z7"/>
    <w:rsid w:val="00915E1A"/>
  </w:style>
  <w:style w:type="character" w:customStyle="1" w:styleId="WW8Num37z8">
    <w:name w:val="WW8Num37z8"/>
    <w:rsid w:val="00915E1A"/>
  </w:style>
  <w:style w:type="character" w:customStyle="1" w:styleId="WW8Num38z0">
    <w:name w:val="WW8Num38z0"/>
    <w:rsid w:val="00915E1A"/>
  </w:style>
  <w:style w:type="character" w:customStyle="1" w:styleId="WW8Num38z1">
    <w:name w:val="WW8Num38z1"/>
    <w:rsid w:val="00915E1A"/>
  </w:style>
  <w:style w:type="character" w:customStyle="1" w:styleId="WW8Num38z2">
    <w:name w:val="WW8Num38z2"/>
    <w:rsid w:val="00915E1A"/>
  </w:style>
  <w:style w:type="character" w:customStyle="1" w:styleId="WW8Num38z3">
    <w:name w:val="WW8Num38z3"/>
    <w:rsid w:val="00915E1A"/>
  </w:style>
  <w:style w:type="character" w:customStyle="1" w:styleId="WW8Num38z4">
    <w:name w:val="WW8Num38z4"/>
    <w:rsid w:val="00915E1A"/>
  </w:style>
  <w:style w:type="character" w:customStyle="1" w:styleId="WW8Num38z5">
    <w:name w:val="WW8Num38z5"/>
    <w:rsid w:val="00915E1A"/>
  </w:style>
  <w:style w:type="character" w:customStyle="1" w:styleId="WW8Num38z6">
    <w:name w:val="WW8Num38z6"/>
    <w:rsid w:val="00915E1A"/>
  </w:style>
  <w:style w:type="character" w:customStyle="1" w:styleId="WW8Num38z7">
    <w:name w:val="WW8Num38z7"/>
    <w:rsid w:val="00915E1A"/>
  </w:style>
  <w:style w:type="character" w:customStyle="1" w:styleId="WW8Num38z8">
    <w:name w:val="WW8Num38z8"/>
    <w:rsid w:val="00915E1A"/>
  </w:style>
  <w:style w:type="character" w:customStyle="1" w:styleId="WW8Num39z0">
    <w:name w:val="WW8Num39z0"/>
    <w:rsid w:val="00915E1A"/>
  </w:style>
  <w:style w:type="character" w:customStyle="1" w:styleId="WW8Num39z1">
    <w:name w:val="WW8Num39z1"/>
    <w:rsid w:val="00915E1A"/>
  </w:style>
  <w:style w:type="character" w:customStyle="1" w:styleId="WW8Num39z2">
    <w:name w:val="WW8Num39z2"/>
    <w:rsid w:val="00915E1A"/>
  </w:style>
  <w:style w:type="character" w:customStyle="1" w:styleId="WW8Num39z3">
    <w:name w:val="WW8Num39z3"/>
    <w:rsid w:val="00915E1A"/>
  </w:style>
  <w:style w:type="character" w:customStyle="1" w:styleId="WW8Num39z4">
    <w:name w:val="WW8Num39z4"/>
    <w:rsid w:val="00915E1A"/>
  </w:style>
  <w:style w:type="character" w:customStyle="1" w:styleId="WW8Num39z5">
    <w:name w:val="WW8Num39z5"/>
    <w:rsid w:val="00915E1A"/>
  </w:style>
  <w:style w:type="character" w:customStyle="1" w:styleId="WW8Num39z6">
    <w:name w:val="WW8Num39z6"/>
    <w:rsid w:val="00915E1A"/>
  </w:style>
  <w:style w:type="character" w:customStyle="1" w:styleId="WW8Num39z7">
    <w:name w:val="WW8Num39z7"/>
    <w:rsid w:val="00915E1A"/>
  </w:style>
  <w:style w:type="character" w:customStyle="1" w:styleId="WW8Num39z8">
    <w:name w:val="WW8Num39z8"/>
    <w:rsid w:val="00915E1A"/>
  </w:style>
  <w:style w:type="character" w:customStyle="1" w:styleId="WW8Num40z0">
    <w:name w:val="WW8Num40z0"/>
    <w:rsid w:val="00915E1A"/>
  </w:style>
  <w:style w:type="character" w:customStyle="1" w:styleId="WW8Num40z1">
    <w:name w:val="WW8Num40z1"/>
    <w:rsid w:val="00915E1A"/>
  </w:style>
  <w:style w:type="character" w:customStyle="1" w:styleId="WW8Num40z2">
    <w:name w:val="WW8Num40z2"/>
    <w:rsid w:val="00915E1A"/>
  </w:style>
  <w:style w:type="character" w:customStyle="1" w:styleId="WW8Num40z3">
    <w:name w:val="WW8Num40z3"/>
    <w:rsid w:val="00915E1A"/>
  </w:style>
  <w:style w:type="character" w:customStyle="1" w:styleId="WW8Num40z4">
    <w:name w:val="WW8Num40z4"/>
    <w:rsid w:val="00915E1A"/>
  </w:style>
  <w:style w:type="character" w:customStyle="1" w:styleId="WW8Num40z5">
    <w:name w:val="WW8Num40z5"/>
    <w:rsid w:val="00915E1A"/>
  </w:style>
  <w:style w:type="character" w:customStyle="1" w:styleId="WW8Num40z6">
    <w:name w:val="WW8Num40z6"/>
    <w:rsid w:val="00915E1A"/>
  </w:style>
  <w:style w:type="character" w:customStyle="1" w:styleId="WW8Num40z7">
    <w:name w:val="WW8Num40z7"/>
    <w:rsid w:val="00915E1A"/>
  </w:style>
  <w:style w:type="character" w:customStyle="1" w:styleId="WW8Num40z8">
    <w:name w:val="WW8Num40z8"/>
    <w:rsid w:val="00915E1A"/>
  </w:style>
  <w:style w:type="character" w:customStyle="1" w:styleId="WW8Num41z0">
    <w:name w:val="WW8Num41z0"/>
    <w:rsid w:val="00915E1A"/>
  </w:style>
  <w:style w:type="character" w:customStyle="1" w:styleId="WW8Num41z1">
    <w:name w:val="WW8Num41z1"/>
    <w:rsid w:val="00915E1A"/>
  </w:style>
  <w:style w:type="character" w:customStyle="1" w:styleId="WW8Num41z2">
    <w:name w:val="WW8Num41z2"/>
    <w:rsid w:val="00915E1A"/>
  </w:style>
  <w:style w:type="character" w:customStyle="1" w:styleId="WW8Num41z3">
    <w:name w:val="WW8Num41z3"/>
    <w:rsid w:val="00915E1A"/>
  </w:style>
  <w:style w:type="character" w:customStyle="1" w:styleId="WW8Num41z4">
    <w:name w:val="WW8Num41z4"/>
    <w:rsid w:val="00915E1A"/>
  </w:style>
  <w:style w:type="character" w:customStyle="1" w:styleId="WW8Num41z5">
    <w:name w:val="WW8Num41z5"/>
    <w:rsid w:val="00915E1A"/>
  </w:style>
  <w:style w:type="character" w:customStyle="1" w:styleId="WW8Num41z6">
    <w:name w:val="WW8Num41z6"/>
    <w:rsid w:val="00915E1A"/>
  </w:style>
  <w:style w:type="character" w:customStyle="1" w:styleId="WW8Num41z7">
    <w:name w:val="WW8Num41z7"/>
    <w:rsid w:val="00915E1A"/>
  </w:style>
  <w:style w:type="character" w:customStyle="1" w:styleId="WW8Num41z8">
    <w:name w:val="WW8Num41z8"/>
    <w:rsid w:val="00915E1A"/>
  </w:style>
  <w:style w:type="character" w:customStyle="1" w:styleId="WW8Num42z0">
    <w:name w:val="WW8Num42z0"/>
    <w:rsid w:val="00915E1A"/>
  </w:style>
  <w:style w:type="character" w:customStyle="1" w:styleId="WW8Num42z1">
    <w:name w:val="WW8Num42z1"/>
    <w:rsid w:val="00915E1A"/>
  </w:style>
  <w:style w:type="character" w:customStyle="1" w:styleId="WW8Num42z2">
    <w:name w:val="WW8Num42z2"/>
    <w:rsid w:val="00915E1A"/>
  </w:style>
  <w:style w:type="character" w:customStyle="1" w:styleId="WW8Num42z3">
    <w:name w:val="WW8Num42z3"/>
    <w:rsid w:val="00915E1A"/>
  </w:style>
  <w:style w:type="character" w:customStyle="1" w:styleId="WW8Num42z4">
    <w:name w:val="WW8Num42z4"/>
    <w:rsid w:val="00915E1A"/>
  </w:style>
  <w:style w:type="character" w:customStyle="1" w:styleId="WW8Num42z5">
    <w:name w:val="WW8Num42z5"/>
    <w:rsid w:val="00915E1A"/>
  </w:style>
  <w:style w:type="character" w:customStyle="1" w:styleId="WW8Num42z6">
    <w:name w:val="WW8Num42z6"/>
    <w:rsid w:val="00915E1A"/>
  </w:style>
  <w:style w:type="character" w:customStyle="1" w:styleId="WW8Num42z7">
    <w:name w:val="WW8Num42z7"/>
    <w:rsid w:val="00915E1A"/>
  </w:style>
  <w:style w:type="character" w:customStyle="1" w:styleId="WW8Num42z8">
    <w:name w:val="WW8Num42z8"/>
    <w:rsid w:val="00915E1A"/>
  </w:style>
  <w:style w:type="character" w:customStyle="1" w:styleId="WW8Num43z0">
    <w:name w:val="WW8Num43z0"/>
    <w:rsid w:val="00915E1A"/>
  </w:style>
  <w:style w:type="character" w:customStyle="1" w:styleId="WW8Num43z1">
    <w:name w:val="WW8Num43z1"/>
    <w:rsid w:val="00915E1A"/>
  </w:style>
  <w:style w:type="character" w:customStyle="1" w:styleId="WW8Num43z2">
    <w:name w:val="WW8Num43z2"/>
    <w:rsid w:val="00915E1A"/>
  </w:style>
  <w:style w:type="character" w:customStyle="1" w:styleId="WW8Num43z3">
    <w:name w:val="WW8Num43z3"/>
    <w:rsid w:val="00915E1A"/>
  </w:style>
  <w:style w:type="character" w:customStyle="1" w:styleId="WW8Num43z4">
    <w:name w:val="WW8Num43z4"/>
    <w:rsid w:val="00915E1A"/>
  </w:style>
  <w:style w:type="character" w:customStyle="1" w:styleId="WW8Num43z5">
    <w:name w:val="WW8Num43z5"/>
    <w:rsid w:val="00915E1A"/>
  </w:style>
  <w:style w:type="character" w:customStyle="1" w:styleId="WW8Num43z6">
    <w:name w:val="WW8Num43z6"/>
    <w:rsid w:val="00915E1A"/>
  </w:style>
  <w:style w:type="character" w:customStyle="1" w:styleId="WW8Num43z7">
    <w:name w:val="WW8Num43z7"/>
    <w:rsid w:val="00915E1A"/>
  </w:style>
  <w:style w:type="character" w:customStyle="1" w:styleId="WW8Num43z8">
    <w:name w:val="WW8Num43z8"/>
    <w:rsid w:val="00915E1A"/>
  </w:style>
  <w:style w:type="character" w:customStyle="1" w:styleId="WW8Num44z0">
    <w:name w:val="WW8Num44z0"/>
    <w:rsid w:val="00915E1A"/>
  </w:style>
  <w:style w:type="character" w:customStyle="1" w:styleId="WW8Num44z1">
    <w:name w:val="WW8Num44z1"/>
    <w:rsid w:val="00915E1A"/>
  </w:style>
  <w:style w:type="character" w:customStyle="1" w:styleId="WW8Num44z2">
    <w:name w:val="WW8Num44z2"/>
    <w:rsid w:val="00915E1A"/>
  </w:style>
  <w:style w:type="character" w:customStyle="1" w:styleId="WW8Num44z3">
    <w:name w:val="WW8Num44z3"/>
    <w:rsid w:val="00915E1A"/>
  </w:style>
  <w:style w:type="character" w:customStyle="1" w:styleId="WW8Num44z4">
    <w:name w:val="WW8Num44z4"/>
    <w:rsid w:val="00915E1A"/>
  </w:style>
  <w:style w:type="character" w:customStyle="1" w:styleId="WW8Num44z5">
    <w:name w:val="WW8Num44z5"/>
    <w:rsid w:val="00915E1A"/>
  </w:style>
  <w:style w:type="character" w:customStyle="1" w:styleId="WW8Num44z6">
    <w:name w:val="WW8Num44z6"/>
    <w:rsid w:val="00915E1A"/>
  </w:style>
  <w:style w:type="character" w:customStyle="1" w:styleId="WW8Num44z7">
    <w:name w:val="WW8Num44z7"/>
    <w:rsid w:val="00915E1A"/>
  </w:style>
  <w:style w:type="character" w:customStyle="1" w:styleId="WW8Num44z8">
    <w:name w:val="WW8Num44z8"/>
    <w:rsid w:val="00915E1A"/>
  </w:style>
  <w:style w:type="character" w:customStyle="1" w:styleId="11">
    <w:name w:val="Основной шрифт абзаца1"/>
    <w:rsid w:val="00915E1A"/>
  </w:style>
  <w:style w:type="character" w:customStyle="1" w:styleId="WW8Num15z2">
    <w:name w:val="WW8Num15z2"/>
    <w:rsid w:val="00915E1A"/>
  </w:style>
  <w:style w:type="character" w:customStyle="1" w:styleId="WW8Num15z4">
    <w:name w:val="WW8Num15z4"/>
    <w:rsid w:val="00915E1A"/>
  </w:style>
  <w:style w:type="character" w:customStyle="1" w:styleId="WW8Num15z5">
    <w:name w:val="WW8Num15z5"/>
    <w:rsid w:val="00915E1A"/>
  </w:style>
  <w:style w:type="character" w:customStyle="1" w:styleId="WW8Num15z6">
    <w:name w:val="WW8Num15z6"/>
    <w:rsid w:val="00915E1A"/>
  </w:style>
  <w:style w:type="character" w:customStyle="1" w:styleId="WW8Num15z7">
    <w:name w:val="WW8Num15z7"/>
    <w:rsid w:val="00915E1A"/>
  </w:style>
  <w:style w:type="character" w:customStyle="1" w:styleId="WW8Num15z8">
    <w:name w:val="WW8Num15z8"/>
    <w:rsid w:val="00915E1A"/>
  </w:style>
  <w:style w:type="character" w:customStyle="1" w:styleId="a6">
    <w:name w:val="Маркеры списка"/>
    <w:rsid w:val="00915E1A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915E1A"/>
  </w:style>
  <w:style w:type="character" w:customStyle="1" w:styleId="WW8Num46z0">
    <w:name w:val="WW8Num46z0"/>
    <w:rsid w:val="00915E1A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46z1">
    <w:name w:val="WW8Num46z1"/>
    <w:rsid w:val="00915E1A"/>
  </w:style>
  <w:style w:type="character" w:customStyle="1" w:styleId="WW8Num46z2">
    <w:name w:val="WW8Num46z2"/>
    <w:rsid w:val="00915E1A"/>
  </w:style>
  <w:style w:type="character" w:customStyle="1" w:styleId="WW8Num46z3">
    <w:name w:val="WW8Num46z3"/>
    <w:rsid w:val="00915E1A"/>
  </w:style>
  <w:style w:type="character" w:customStyle="1" w:styleId="WW8Num46z4">
    <w:name w:val="WW8Num46z4"/>
    <w:rsid w:val="00915E1A"/>
  </w:style>
  <w:style w:type="character" w:customStyle="1" w:styleId="WW8Num46z5">
    <w:name w:val="WW8Num46z5"/>
    <w:rsid w:val="00915E1A"/>
  </w:style>
  <w:style w:type="character" w:customStyle="1" w:styleId="WW8Num46z6">
    <w:name w:val="WW8Num46z6"/>
    <w:rsid w:val="00915E1A"/>
  </w:style>
  <w:style w:type="character" w:customStyle="1" w:styleId="WW8Num46z7">
    <w:name w:val="WW8Num46z7"/>
    <w:rsid w:val="00915E1A"/>
  </w:style>
  <w:style w:type="character" w:customStyle="1" w:styleId="WW8Num46z8">
    <w:name w:val="WW8Num46z8"/>
    <w:rsid w:val="00915E1A"/>
  </w:style>
  <w:style w:type="character" w:customStyle="1" w:styleId="WW8Num51z0">
    <w:name w:val="WW8Num51z0"/>
    <w:rsid w:val="00915E1A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51z1">
    <w:name w:val="WW8Num51z1"/>
    <w:rsid w:val="00915E1A"/>
  </w:style>
  <w:style w:type="character" w:customStyle="1" w:styleId="WW8Num51z2">
    <w:name w:val="WW8Num51z2"/>
    <w:rsid w:val="00915E1A"/>
  </w:style>
  <w:style w:type="character" w:customStyle="1" w:styleId="WW8Num51z3">
    <w:name w:val="WW8Num51z3"/>
    <w:rsid w:val="00915E1A"/>
  </w:style>
  <w:style w:type="character" w:customStyle="1" w:styleId="WW8Num51z4">
    <w:name w:val="WW8Num51z4"/>
    <w:rsid w:val="00915E1A"/>
  </w:style>
  <w:style w:type="character" w:customStyle="1" w:styleId="WW8Num51z5">
    <w:name w:val="WW8Num51z5"/>
    <w:rsid w:val="00915E1A"/>
  </w:style>
  <w:style w:type="character" w:customStyle="1" w:styleId="WW8Num51z6">
    <w:name w:val="WW8Num51z6"/>
    <w:rsid w:val="00915E1A"/>
  </w:style>
  <w:style w:type="character" w:customStyle="1" w:styleId="WW8Num51z7">
    <w:name w:val="WW8Num51z7"/>
    <w:rsid w:val="00915E1A"/>
  </w:style>
  <w:style w:type="character" w:customStyle="1" w:styleId="WW8Num51z8">
    <w:name w:val="WW8Num51z8"/>
    <w:rsid w:val="00915E1A"/>
  </w:style>
  <w:style w:type="character" w:customStyle="1" w:styleId="WW8Num19z2">
    <w:name w:val="WW8Num19z2"/>
    <w:rsid w:val="00915E1A"/>
  </w:style>
  <w:style w:type="character" w:customStyle="1" w:styleId="WW8Num19z3">
    <w:name w:val="WW8Num19z3"/>
    <w:rsid w:val="00915E1A"/>
  </w:style>
  <w:style w:type="character" w:customStyle="1" w:styleId="WW8Num19z4">
    <w:name w:val="WW8Num19z4"/>
    <w:rsid w:val="00915E1A"/>
  </w:style>
  <w:style w:type="character" w:customStyle="1" w:styleId="WW8Num19z5">
    <w:name w:val="WW8Num19z5"/>
    <w:rsid w:val="00915E1A"/>
  </w:style>
  <w:style w:type="character" w:customStyle="1" w:styleId="WW8Num19z6">
    <w:name w:val="WW8Num19z6"/>
    <w:rsid w:val="00915E1A"/>
  </w:style>
  <w:style w:type="character" w:customStyle="1" w:styleId="WW8Num19z7">
    <w:name w:val="WW8Num19z7"/>
    <w:rsid w:val="00915E1A"/>
  </w:style>
  <w:style w:type="character" w:customStyle="1" w:styleId="WW8Num19z8">
    <w:name w:val="WW8Num19z8"/>
    <w:rsid w:val="00915E1A"/>
  </w:style>
  <w:style w:type="character" w:customStyle="1" w:styleId="WW8Num57z0">
    <w:name w:val="WW8Num57z0"/>
    <w:rsid w:val="00915E1A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57z1">
    <w:name w:val="WW8Num57z1"/>
    <w:rsid w:val="00915E1A"/>
  </w:style>
  <w:style w:type="character" w:customStyle="1" w:styleId="WW8Num57z2">
    <w:name w:val="WW8Num57z2"/>
    <w:rsid w:val="00915E1A"/>
  </w:style>
  <w:style w:type="character" w:customStyle="1" w:styleId="WW8Num57z3">
    <w:name w:val="WW8Num57z3"/>
    <w:rsid w:val="00915E1A"/>
  </w:style>
  <w:style w:type="character" w:customStyle="1" w:styleId="WW8Num57z4">
    <w:name w:val="WW8Num57z4"/>
    <w:rsid w:val="00915E1A"/>
  </w:style>
  <w:style w:type="character" w:customStyle="1" w:styleId="WW8Num57z5">
    <w:name w:val="WW8Num57z5"/>
    <w:rsid w:val="00915E1A"/>
  </w:style>
  <w:style w:type="character" w:customStyle="1" w:styleId="WW8Num57z6">
    <w:name w:val="WW8Num57z6"/>
    <w:rsid w:val="00915E1A"/>
  </w:style>
  <w:style w:type="character" w:customStyle="1" w:styleId="WW8Num57z7">
    <w:name w:val="WW8Num57z7"/>
    <w:rsid w:val="00915E1A"/>
  </w:style>
  <w:style w:type="character" w:customStyle="1" w:styleId="WW8Num57z8">
    <w:name w:val="WW8Num57z8"/>
    <w:rsid w:val="00915E1A"/>
  </w:style>
  <w:style w:type="character" w:customStyle="1" w:styleId="WW8Num45z0">
    <w:name w:val="WW8Num45z0"/>
    <w:rsid w:val="00915E1A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45z1">
    <w:name w:val="WW8Num45z1"/>
    <w:rsid w:val="00915E1A"/>
  </w:style>
  <w:style w:type="character" w:customStyle="1" w:styleId="WW8Num45z2">
    <w:name w:val="WW8Num45z2"/>
    <w:rsid w:val="00915E1A"/>
  </w:style>
  <w:style w:type="character" w:customStyle="1" w:styleId="WW8Num45z3">
    <w:name w:val="WW8Num45z3"/>
    <w:rsid w:val="00915E1A"/>
  </w:style>
  <w:style w:type="character" w:customStyle="1" w:styleId="WW8Num45z4">
    <w:name w:val="WW8Num45z4"/>
    <w:rsid w:val="00915E1A"/>
  </w:style>
  <w:style w:type="character" w:customStyle="1" w:styleId="WW8Num45z5">
    <w:name w:val="WW8Num45z5"/>
    <w:rsid w:val="00915E1A"/>
  </w:style>
  <w:style w:type="character" w:customStyle="1" w:styleId="WW8Num45z6">
    <w:name w:val="WW8Num45z6"/>
    <w:rsid w:val="00915E1A"/>
  </w:style>
  <w:style w:type="character" w:customStyle="1" w:styleId="WW8Num45z7">
    <w:name w:val="WW8Num45z7"/>
    <w:rsid w:val="00915E1A"/>
  </w:style>
  <w:style w:type="character" w:customStyle="1" w:styleId="WW8Num45z8">
    <w:name w:val="WW8Num45z8"/>
    <w:rsid w:val="00915E1A"/>
  </w:style>
  <w:style w:type="character" w:customStyle="1" w:styleId="WW8Num52z0">
    <w:name w:val="WW8Num52z0"/>
    <w:rsid w:val="00915E1A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52z1">
    <w:name w:val="WW8Num52z1"/>
    <w:rsid w:val="00915E1A"/>
  </w:style>
  <w:style w:type="character" w:customStyle="1" w:styleId="WW8Num52z2">
    <w:name w:val="WW8Num52z2"/>
    <w:rsid w:val="00915E1A"/>
  </w:style>
  <w:style w:type="character" w:customStyle="1" w:styleId="WW8Num52z3">
    <w:name w:val="WW8Num52z3"/>
    <w:rsid w:val="00915E1A"/>
  </w:style>
  <w:style w:type="character" w:customStyle="1" w:styleId="WW8Num52z4">
    <w:name w:val="WW8Num52z4"/>
    <w:rsid w:val="00915E1A"/>
  </w:style>
  <w:style w:type="character" w:customStyle="1" w:styleId="WW8Num52z5">
    <w:name w:val="WW8Num52z5"/>
    <w:rsid w:val="00915E1A"/>
  </w:style>
  <w:style w:type="character" w:customStyle="1" w:styleId="WW8Num52z6">
    <w:name w:val="WW8Num52z6"/>
    <w:rsid w:val="00915E1A"/>
  </w:style>
  <w:style w:type="character" w:customStyle="1" w:styleId="WW8Num52z7">
    <w:name w:val="WW8Num52z7"/>
    <w:rsid w:val="00915E1A"/>
  </w:style>
  <w:style w:type="character" w:customStyle="1" w:styleId="WW8Num52z8">
    <w:name w:val="WW8Num52z8"/>
    <w:rsid w:val="00915E1A"/>
  </w:style>
  <w:style w:type="character" w:customStyle="1" w:styleId="WW8Num18z2">
    <w:name w:val="WW8Num18z2"/>
    <w:rsid w:val="00915E1A"/>
  </w:style>
  <w:style w:type="character" w:customStyle="1" w:styleId="WW8Num18z4">
    <w:name w:val="WW8Num18z4"/>
    <w:rsid w:val="00915E1A"/>
  </w:style>
  <w:style w:type="character" w:customStyle="1" w:styleId="WW8Num18z5">
    <w:name w:val="WW8Num18z5"/>
    <w:rsid w:val="00915E1A"/>
  </w:style>
  <w:style w:type="character" w:customStyle="1" w:styleId="WW8Num18z6">
    <w:name w:val="WW8Num18z6"/>
    <w:rsid w:val="00915E1A"/>
  </w:style>
  <w:style w:type="character" w:customStyle="1" w:styleId="WW8Num18z7">
    <w:name w:val="WW8Num18z7"/>
    <w:rsid w:val="00915E1A"/>
  </w:style>
  <w:style w:type="character" w:customStyle="1" w:styleId="WW8Num18z8">
    <w:name w:val="WW8Num18z8"/>
    <w:rsid w:val="00915E1A"/>
  </w:style>
  <w:style w:type="character" w:customStyle="1" w:styleId="WW8Num48z0">
    <w:name w:val="WW8Num48z0"/>
    <w:rsid w:val="00915E1A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48z1">
    <w:name w:val="WW8Num48z1"/>
    <w:rsid w:val="00915E1A"/>
  </w:style>
  <w:style w:type="character" w:customStyle="1" w:styleId="WW8Num48z2">
    <w:name w:val="WW8Num48z2"/>
    <w:rsid w:val="00915E1A"/>
  </w:style>
  <w:style w:type="character" w:customStyle="1" w:styleId="WW8Num48z3">
    <w:name w:val="WW8Num48z3"/>
    <w:rsid w:val="00915E1A"/>
  </w:style>
  <w:style w:type="character" w:customStyle="1" w:styleId="WW8Num48z4">
    <w:name w:val="WW8Num48z4"/>
    <w:rsid w:val="00915E1A"/>
  </w:style>
  <w:style w:type="character" w:customStyle="1" w:styleId="WW8Num48z5">
    <w:name w:val="WW8Num48z5"/>
    <w:rsid w:val="00915E1A"/>
  </w:style>
  <w:style w:type="character" w:customStyle="1" w:styleId="WW8Num48z6">
    <w:name w:val="WW8Num48z6"/>
    <w:rsid w:val="00915E1A"/>
  </w:style>
  <w:style w:type="character" w:customStyle="1" w:styleId="WW8Num48z7">
    <w:name w:val="WW8Num48z7"/>
    <w:rsid w:val="00915E1A"/>
  </w:style>
  <w:style w:type="character" w:customStyle="1" w:styleId="WW8Num48z8">
    <w:name w:val="WW8Num48z8"/>
    <w:rsid w:val="00915E1A"/>
  </w:style>
  <w:style w:type="character" w:customStyle="1" w:styleId="WW8Num47z0">
    <w:name w:val="WW8Num47z0"/>
    <w:rsid w:val="00915E1A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WW8Num47z1">
    <w:name w:val="WW8Num47z1"/>
    <w:rsid w:val="00915E1A"/>
  </w:style>
  <w:style w:type="character" w:customStyle="1" w:styleId="WW8Num47z2">
    <w:name w:val="WW8Num47z2"/>
    <w:rsid w:val="00915E1A"/>
  </w:style>
  <w:style w:type="character" w:customStyle="1" w:styleId="WW8Num47z3">
    <w:name w:val="WW8Num47z3"/>
    <w:rsid w:val="00915E1A"/>
  </w:style>
  <w:style w:type="character" w:customStyle="1" w:styleId="WW8Num47z4">
    <w:name w:val="WW8Num47z4"/>
    <w:rsid w:val="00915E1A"/>
  </w:style>
  <w:style w:type="character" w:customStyle="1" w:styleId="WW8Num47z5">
    <w:name w:val="WW8Num47z5"/>
    <w:rsid w:val="00915E1A"/>
  </w:style>
  <w:style w:type="character" w:customStyle="1" w:styleId="WW8Num47z6">
    <w:name w:val="WW8Num47z6"/>
    <w:rsid w:val="00915E1A"/>
  </w:style>
  <w:style w:type="character" w:customStyle="1" w:styleId="WW8Num47z7">
    <w:name w:val="WW8Num47z7"/>
    <w:rsid w:val="00915E1A"/>
  </w:style>
  <w:style w:type="character" w:customStyle="1" w:styleId="WW8Num47z8">
    <w:name w:val="WW8Num47z8"/>
    <w:rsid w:val="00915E1A"/>
  </w:style>
  <w:style w:type="character" w:customStyle="1" w:styleId="WW8Num20z2">
    <w:name w:val="WW8Num20z2"/>
    <w:rsid w:val="00915E1A"/>
  </w:style>
  <w:style w:type="character" w:customStyle="1" w:styleId="WW8Num20z3">
    <w:name w:val="WW8Num20z3"/>
    <w:rsid w:val="00915E1A"/>
  </w:style>
  <w:style w:type="character" w:customStyle="1" w:styleId="WW8Num20z4">
    <w:name w:val="WW8Num20z4"/>
    <w:rsid w:val="00915E1A"/>
  </w:style>
  <w:style w:type="character" w:customStyle="1" w:styleId="WW8Num20z5">
    <w:name w:val="WW8Num20z5"/>
    <w:rsid w:val="00915E1A"/>
  </w:style>
  <w:style w:type="character" w:customStyle="1" w:styleId="WW8Num20z6">
    <w:name w:val="WW8Num20z6"/>
    <w:rsid w:val="00915E1A"/>
  </w:style>
  <w:style w:type="character" w:customStyle="1" w:styleId="WW8Num20z7">
    <w:name w:val="WW8Num20z7"/>
    <w:rsid w:val="00915E1A"/>
  </w:style>
  <w:style w:type="character" w:customStyle="1" w:styleId="WW8Num20z8">
    <w:name w:val="WW8Num20z8"/>
    <w:rsid w:val="00915E1A"/>
  </w:style>
  <w:style w:type="character" w:customStyle="1" w:styleId="WW8Num22z2">
    <w:name w:val="WW8Num22z2"/>
    <w:rsid w:val="00915E1A"/>
  </w:style>
  <w:style w:type="character" w:customStyle="1" w:styleId="WW8Num22z3">
    <w:name w:val="WW8Num22z3"/>
    <w:rsid w:val="00915E1A"/>
  </w:style>
  <w:style w:type="character" w:customStyle="1" w:styleId="WW8Num22z4">
    <w:name w:val="WW8Num22z4"/>
    <w:rsid w:val="00915E1A"/>
  </w:style>
  <w:style w:type="character" w:customStyle="1" w:styleId="WW8Num22z5">
    <w:name w:val="WW8Num22z5"/>
    <w:rsid w:val="00915E1A"/>
  </w:style>
  <w:style w:type="character" w:customStyle="1" w:styleId="WW8Num22z6">
    <w:name w:val="WW8Num22z6"/>
    <w:rsid w:val="00915E1A"/>
  </w:style>
  <w:style w:type="character" w:customStyle="1" w:styleId="WW8Num22z7">
    <w:name w:val="WW8Num22z7"/>
    <w:rsid w:val="00915E1A"/>
  </w:style>
  <w:style w:type="character" w:customStyle="1" w:styleId="WW8Num22z8">
    <w:name w:val="WW8Num22z8"/>
    <w:rsid w:val="00915E1A"/>
  </w:style>
  <w:style w:type="character" w:customStyle="1" w:styleId="ListLabel1">
    <w:name w:val="ListLabel 1"/>
    <w:rsid w:val="00915E1A"/>
    <w:rPr>
      <w:rFonts w:cs="Symbol"/>
      <w:b w:val="0"/>
    </w:rPr>
  </w:style>
  <w:style w:type="character" w:customStyle="1" w:styleId="ListLabel2">
    <w:name w:val="ListLabel 2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3">
    <w:name w:val="ListLabel 3"/>
    <w:rsid w:val="00915E1A"/>
    <w:rPr>
      <w:rFonts w:cs="Symbol"/>
      <w:b w:val="0"/>
    </w:rPr>
  </w:style>
  <w:style w:type="character" w:customStyle="1" w:styleId="ListLabel4">
    <w:name w:val="ListLabel 4"/>
    <w:rsid w:val="00915E1A"/>
    <w:rPr>
      <w:rFonts w:cs="OpenSymbol"/>
    </w:rPr>
  </w:style>
  <w:style w:type="character" w:customStyle="1" w:styleId="ListLabel5">
    <w:name w:val="ListLabel 5"/>
    <w:rsid w:val="00915E1A"/>
    <w:rPr>
      <w:rFonts w:cs="OpenSymbol"/>
    </w:rPr>
  </w:style>
  <w:style w:type="character" w:customStyle="1" w:styleId="ListLabel6">
    <w:name w:val="ListLabel 6"/>
    <w:rsid w:val="00915E1A"/>
    <w:rPr>
      <w:rFonts w:cs="OpenSymbol"/>
    </w:rPr>
  </w:style>
  <w:style w:type="character" w:customStyle="1" w:styleId="ListLabel7">
    <w:name w:val="ListLabel 7"/>
    <w:rsid w:val="00915E1A"/>
    <w:rPr>
      <w:rFonts w:cs="OpenSymbol"/>
    </w:rPr>
  </w:style>
  <w:style w:type="character" w:customStyle="1" w:styleId="ListLabel8">
    <w:name w:val="ListLabel 8"/>
    <w:rsid w:val="00915E1A"/>
    <w:rPr>
      <w:rFonts w:cs="OpenSymbol"/>
    </w:rPr>
  </w:style>
  <w:style w:type="character" w:customStyle="1" w:styleId="ListLabel9">
    <w:name w:val="ListLabel 9"/>
    <w:rsid w:val="00915E1A"/>
    <w:rPr>
      <w:rFonts w:cs="OpenSymbol"/>
    </w:rPr>
  </w:style>
  <w:style w:type="character" w:customStyle="1" w:styleId="ListLabel10">
    <w:name w:val="ListLabel 10"/>
    <w:rsid w:val="00915E1A"/>
    <w:rPr>
      <w:rFonts w:cs="OpenSymbol"/>
    </w:rPr>
  </w:style>
  <w:style w:type="character" w:customStyle="1" w:styleId="ListLabel11">
    <w:name w:val="ListLabel 11"/>
    <w:rsid w:val="00915E1A"/>
    <w:rPr>
      <w:rFonts w:cs="OpenSymbol"/>
    </w:rPr>
  </w:style>
  <w:style w:type="character" w:customStyle="1" w:styleId="ListLabel12">
    <w:name w:val="ListLabel 12"/>
    <w:rsid w:val="00915E1A"/>
    <w:rPr>
      <w:rFonts w:cs="OpenSymbol"/>
    </w:rPr>
  </w:style>
  <w:style w:type="character" w:customStyle="1" w:styleId="ListLabel13">
    <w:name w:val="ListLabel 13"/>
    <w:rsid w:val="00915E1A"/>
    <w:rPr>
      <w:rFonts w:cs="OpenSymbol"/>
    </w:rPr>
  </w:style>
  <w:style w:type="character" w:customStyle="1" w:styleId="ListLabel14">
    <w:name w:val="ListLabel 14"/>
    <w:rsid w:val="00915E1A"/>
    <w:rPr>
      <w:rFonts w:cs="OpenSymbol"/>
    </w:rPr>
  </w:style>
  <w:style w:type="character" w:customStyle="1" w:styleId="ListLabel15">
    <w:name w:val="ListLabel 15"/>
    <w:rsid w:val="00915E1A"/>
    <w:rPr>
      <w:rFonts w:cs="OpenSymbol"/>
    </w:rPr>
  </w:style>
  <w:style w:type="character" w:customStyle="1" w:styleId="ListLabel16">
    <w:name w:val="ListLabel 16"/>
    <w:rsid w:val="00915E1A"/>
    <w:rPr>
      <w:rFonts w:cs="OpenSymbol"/>
    </w:rPr>
  </w:style>
  <w:style w:type="character" w:customStyle="1" w:styleId="ListLabel17">
    <w:name w:val="ListLabel 17"/>
    <w:rsid w:val="00915E1A"/>
    <w:rPr>
      <w:rFonts w:cs="OpenSymbol"/>
    </w:rPr>
  </w:style>
  <w:style w:type="character" w:customStyle="1" w:styleId="ListLabel18">
    <w:name w:val="ListLabel 18"/>
    <w:rsid w:val="00915E1A"/>
    <w:rPr>
      <w:rFonts w:cs="OpenSymbol"/>
    </w:rPr>
  </w:style>
  <w:style w:type="character" w:customStyle="1" w:styleId="ListLabel19">
    <w:name w:val="ListLabel 19"/>
    <w:rsid w:val="00915E1A"/>
    <w:rPr>
      <w:rFonts w:cs="OpenSymbol"/>
    </w:rPr>
  </w:style>
  <w:style w:type="character" w:customStyle="1" w:styleId="ListLabel20">
    <w:name w:val="ListLabel 20"/>
    <w:rsid w:val="00915E1A"/>
    <w:rPr>
      <w:rFonts w:cs="OpenSymbol"/>
    </w:rPr>
  </w:style>
  <w:style w:type="character" w:customStyle="1" w:styleId="ListLabel21">
    <w:name w:val="ListLabel 21"/>
    <w:rsid w:val="00915E1A"/>
    <w:rPr>
      <w:rFonts w:cs="Symbol"/>
      <w:sz w:val="20"/>
      <w:szCs w:val="20"/>
    </w:rPr>
  </w:style>
  <w:style w:type="character" w:customStyle="1" w:styleId="ListLabel22">
    <w:name w:val="ListLabel 22"/>
    <w:rsid w:val="00915E1A"/>
    <w:rPr>
      <w:rFonts w:cs="OpenSymbol"/>
    </w:rPr>
  </w:style>
  <w:style w:type="character" w:customStyle="1" w:styleId="ListLabel23">
    <w:name w:val="ListLabel 23"/>
    <w:rsid w:val="00915E1A"/>
    <w:rPr>
      <w:rFonts w:cs="OpenSymbol"/>
    </w:rPr>
  </w:style>
  <w:style w:type="character" w:customStyle="1" w:styleId="ListLabel24">
    <w:name w:val="ListLabel 24"/>
    <w:rsid w:val="00915E1A"/>
    <w:rPr>
      <w:rFonts w:cs="OpenSymbol"/>
    </w:rPr>
  </w:style>
  <w:style w:type="character" w:customStyle="1" w:styleId="ListLabel25">
    <w:name w:val="ListLabel 25"/>
    <w:rsid w:val="00915E1A"/>
    <w:rPr>
      <w:rFonts w:cs="OpenSymbol"/>
    </w:rPr>
  </w:style>
  <w:style w:type="character" w:customStyle="1" w:styleId="ListLabel26">
    <w:name w:val="ListLabel 26"/>
    <w:rsid w:val="00915E1A"/>
    <w:rPr>
      <w:rFonts w:cs="OpenSymbol"/>
    </w:rPr>
  </w:style>
  <w:style w:type="character" w:customStyle="1" w:styleId="ListLabel27">
    <w:name w:val="ListLabel 27"/>
    <w:rsid w:val="00915E1A"/>
    <w:rPr>
      <w:rFonts w:cs="OpenSymbol"/>
    </w:rPr>
  </w:style>
  <w:style w:type="character" w:customStyle="1" w:styleId="ListLabel28">
    <w:name w:val="ListLabel 28"/>
    <w:rsid w:val="00915E1A"/>
    <w:rPr>
      <w:rFonts w:cs="OpenSymbol"/>
    </w:rPr>
  </w:style>
  <w:style w:type="character" w:customStyle="1" w:styleId="ListLabel29">
    <w:name w:val="ListLabel 29"/>
    <w:rsid w:val="00915E1A"/>
    <w:rPr>
      <w:rFonts w:cs="OpenSymbol"/>
    </w:rPr>
  </w:style>
  <w:style w:type="character" w:customStyle="1" w:styleId="ListLabel30">
    <w:name w:val="ListLabel 30"/>
    <w:rsid w:val="00915E1A"/>
    <w:rPr>
      <w:rFonts w:cs="OpenSymbol"/>
    </w:rPr>
  </w:style>
  <w:style w:type="character" w:customStyle="1" w:styleId="ListLabel31">
    <w:name w:val="ListLabel 31"/>
    <w:rsid w:val="00915E1A"/>
    <w:rPr>
      <w:rFonts w:cs="OpenSymbol"/>
    </w:rPr>
  </w:style>
  <w:style w:type="character" w:customStyle="1" w:styleId="ListLabel32">
    <w:name w:val="ListLabel 32"/>
    <w:rsid w:val="00915E1A"/>
    <w:rPr>
      <w:rFonts w:cs="OpenSymbol"/>
    </w:rPr>
  </w:style>
  <w:style w:type="character" w:customStyle="1" w:styleId="ListLabel33">
    <w:name w:val="ListLabel 33"/>
    <w:rsid w:val="00915E1A"/>
    <w:rPr>
      <w:rFonts w:cs="OpenSymbol"/>
    </w:rPr>
  </w:style>
  <w:style w:type="character" w:customStyle="1" w:styleId="ListLabel34">
    <w:name w:val="ListLabel 34"/>
    <w:rsid w:val="00915E1A"/>
    <w:rPr>
      <w:rFonts w:cs="OpenSymbol"/>
    </w:rPr>
  </w:style>
  <w:style w:type="character" w:customStyle="1" w:styleId="ListLabel35">
    <w:name w:val="ListLabel 35"/>
    <w:rsid w:val="00915E1A"/>
    <w:rPr>
      <w:rFonts w:cs="OpenSymbol"/>
    </w:rPr>
  </w:style>
  <w:style w:type="character" w:customStyle="1" w:styleId="ListLabel36">
    <w:name w:val="ListLabel 36"/>
    <w:rsid w:val="00915E1A"/>
    <w:rPr>
      <w:rFonts w:cs="OpenSymbol"/>
    </w:rPr>
  </w:style>
  <w:style w:type="character" w:customStyle="1" w:styleId="ListLabel37">
    <w:name w:val="ListLabel 37"/>
    <w:rsid w:val="00915E1A"/>
    <w:rPr>
      <w:rFonts w:cs="OpenSymbol"/>
    </w:rPr>
  </w:style>
  <w:style w:type="character" w:customStyle="1" w:styleId="ListLabel38">
    <w:name w:val="ListLabel 38"/>
    <w:rsid w:val="00915E1A"/>
    <w:rPr>
      <w:rFonts w:cs="OpenSymbol"/>
    </w:rPr>
  </w:style>
  <w:style w:type="character" w:customStyle="1" w:styleId="ListLabel39">
    <w:name w:val="ListLabel 39"/>
    <w:rsid w:val="00915E1A"/>
    <w:rPr>
      <w:rFonts w:cs="OpenSymbol"/>
    </w:rPr>
  </w:style>
  <w:style w:type="character" w:customStyle="1" w:styleId="ListLabel40">
    <w:name w:val="ListLabel 40"/>
    <w:rsid w:val="00915E1A"/>
    <w:rPr>
      <w:rFonts w:cs="OpenSymbol"/>
    </w:rPr>
  </w:style>
  <w:style w:type="character" w:customStyle="1" w:styleId="ListLabel41">
    <w:name w:val="ListLabel 41"/>
    <w:rsid w:val="00915E1A"/>
    <w:rPr>
      <w:rFonts w:cs="OpenSymbol"/>
    </w:rPr>
  </w:style>
  <w:style w:type="character" w:customStyle="1" w:styleId="ListLabel42">
    <w:name w:val="ListLabel 42"/>
    <w:rsid w:val="00915E1A"/>
    <w:rPr>
      <w:rFonts w:cs="OpenSymbol"/>
    </w:rPr>
  </w:style>
  <w:style w:type="character" w:customStyle="1" w:styleId="ListLabel43">
    <w:name w:val="ListLabel 43"/>
    <w:rsid w:val="00915E1A"/>
    <w:rPr>
      <w:rFonts w:cs="OpenSymbol"/>
    </w:rPr>
  </w:style>
  <w:style w:type="character" w:customStyle="1" w:styleId="ListLabel44">
    <w:name w:val="ListLabel 44"/>
    <w:rsid w:val="00915E1A"/>
    <w:rPr>
      <w:rFonts w:cs="OpenSymbol"/>
    </w:rPr>
  </w:style>
  <w:style w:type="character" w:customStyle="1" w:styleId="ListLabel45">
    <w:name w:val="ListLabel 45"/>
    <w:rsid w:val="00915E1A"/>
    <w:rPr>
      <w:rFonts w:cs="OpenSymbol"/>
    </w:rPr>
  </w:style>
  <w:style w:type="character" w:customStyle="1" w:styleId="ListLabel46">
    <w:name w:val="ListLabel 46"/>
    <w:rsid w:val="00915E1A"/>
    <w:rPr>
      <w:rFonts w:cs="OpenSymbol"/>
    </w:rPr>
  </w:style>
  <w:style w:type="character" w:customStyle="1" w:styleId="ListLabel47">
    <w:name w:val="ListLabel 47"/>
    <w:rsid w:val="00915E1A"/>
    <w:rPr>
      <w:rFonts w:cs="OpenSymbol"/>
    </w:rPr>
  </w:style>
  <w:style w:type="character" w:customStyle="1" w:styleId="ListLabel48">
    <w:name w:val="ListLabel 48"/>
    <w:rsid w:val="00915E1A"/>
    <w:rPr>
      <w:rFonts w:cs="OpenSymbol"/>
    </w:rPr>
  </w:style>
  <w:style w:type="character" w:customStyle="1" w:styleId="ListLabel49">
    <w:name w:val="ListLabel 49"/>
    <w:rsid w:val="00915E1A"/>
    <w:rPr>
      <w:rFonts w:cs="OpenSymbol"/>
    </w:rPr>
  </w:style>
  <w:style w:type="character" w:customStyle="1" w:styleId="ListLabel50">
    <w:name w:val="ListLabel 50"/>
    <w:rsid w:val="00915E1A"/>
    <w:rPr>
      <w:rFonts w:cs="OpenSymbol"/>
    </w:rPr>
  </w:style>
  <w:style w:type="character" w:customStyle="1" w:styleId="ListLabel51">
    <w:name w:val="ListLabel 51"/>
    <w:rsid w:val="00915E1A"/>
    <w:rPr>
      <w:rFonts w:cs="OpenSymbol"/>
    </w:rPr>
  </w:style>
  <w:style w:type="character" w:customStyle="1" w:styleId="ListLabel52">
    <w:name w:val="ListLabel 52"/>
    <w:rsid w:val="00915E1A"/>
    <w:rPr>
      <w:rFonts w:cs="OpenSymbol"/>
    </w:rPr>
  </w:style>
  <w:style w:type="character" w:customStyle="1" w:styleId="ListLabel53">
    <w:name w:val="ListLabel 53"/>
    <w:rsid w:val="00915E1A"/>
    <w:rPr>
      <w:rFonts w:cs="OpenSymbol"/>
    </w:rPr>
  </w:style>
  <w:style w:type="character" w:customStyle="1" w:styleId="ListLabel54">
    <w:name w:val="ListLabel 54"/>
    <w:rsid w:val="00915E1A"/>
    <w:rPr>
      <w:rFonts w:cs="OpenSymbol"/>
    </w:rPr>
  </w:style>
  <w:style w:type="character" w:customStyle="1" w:styleId="ListLabel55">
    <w:name w:val="ListLabel 55"/>
    <w:rsid w:val="00915E1A"/>
    <w:rPr>
      <w:rFonts w:cs="OpenSymbol"/>
    </w:rPr>
  </w:style>
  <w:style w:type="character" w:customStyle="1" w:styleId="ListLabel56">
    <w:name w:val="ListLabel 56"/>
    <w:rsid w:val="00915E1A"/>
    <w:rPr>
      <w:rFonts w:cs="OpenSymbol"/>
    </w:rPr>
  </w:style>
  <w:style w:type="character" w:customStyle="1" w:styleId="ListLabel57">
    <w:name w:val="ListLabel 57"/>
    <w:rsid w:val="00915E1A"/>
    <w:rPr>
      <w:rFonts w:cs="OpenSymbol"/>
    </w:rPr>
  </w:style>
  <w:style w:type="character" w:customStyle="1" w:styleId="ListLabel58">
    <w:name w:val="ListLabel 58"/>
    <w:rsid w:val="00915E1A"/>
    <w:rPr>
      <w:rFonts w:cs="OpenSymbol"/>
    </w:rPr>
  </w:style>
  <w:style w:type="character" w:customStyle="1" w:styleId="ListLabel59">
    <w:name w:val="ListLabel 59"/>
    <w:rsid w:val="00915E1A"/>
    <w:rPr>
      <w:rFonts w:cs="OpenSymbol"/>
    </w:rPr>
  </w:style>
  <w:style w:type="character" w:customStyle="1" w:styleId="ListLabel60">
    <w:name w:val="ListLabel 60"/>
    <w:rsid w:val="00915E1A"/>
    <w:rPr>
      <w:rFonts w:cs="OpenSymbol"/>
    </w:rPr>
  </w:style>
  <w:style w:type="character" w:customStyle="1" w:styleId="ListLabel61">
    <w:name w:val="ListLabel 61"/>
    <w:rsid w:val="00915E1A"/>
    <w:rPr>
      <w:rFonts w:cs="OpenSymbol"/>
    </w:rPr>
  </w:style>
  <w:style w:type="character" w:customStyle="1" w:styleId="ListLabel62">
    <w:name w:val="ListLabel 62"/>
    <w:rsid w:val="00915E1A"/>
    <w:rPr>
      <w:rFonts w:cs="OpenSymbol"/>
    </w:rPr>
  </w:style>
  <w:style w:type="character" w:customStyle="1" w:styleId="ListLabel63">
    <w:name w:val="ListLabel 63"/>
    <w:rsid w:val="00915E1A"/>
    <w:rPr>
      <w:rFonts w:cs="OpenSymbol"/>
    </w:rPr>
  </w:style>
  <w:style w:type="character" w:customStyle="1" w:styleId="ListLabel64">
    <w:name w:val="ListLabel 64"/>
    <w:rsid w:val="00915E1A"/>
    <w:rPr>
      <w:rFonts w:cs="OpenSymbol"/>
    </w:rPr>
  </w:style>
  <w:style w:type="character" w:customStyle="1" w:styleId="ListLabel65">
    <w:name w:val="ListLabel 65"/>
    <w:rsid w:val="00915E1A"/>
    <w:rPr>
      <w:rFonts w:cs="OpenSymbol"/>
    </w:rPr>
  </w:style>
  <w:style w:type="character" w:customStyle="1" w:styleId="ListLabel66">
    <w:name w:val="ListLabel 66"/>
    <w:rsid w:val="00915E1A"/>
    <w:rPr>
      <w:rFonts w:cs="OpenSymbol"/>
    </w:rPr>
  </w:style>
  <w:style w:type="character" w:customStyle="1" w:styleId="ListLabel67">
    <w:name w:val="ListLabel 67"/>
    <w:rsid w:val="00915E1A"/>
    <w:rPr>
      <w:rFonts w:cs="OpenSymbol"/>
    </w:rPr>
  </w:style>
  <w:style w:type="character" w:customStyle="1" w:styleId="ListLabel68">
    <w:name w:val="ListLabel 68"/>
    <w:rsid w:val="00915E1A"/>
    <w:rPr>
      <w:rFonts w:cs="OpenSymbol"/>
    </w:rPr>
  </w:style>
  <w:style w:type="character" w:customStyle="1" w:styleId="ListLabel69">
    <w:name w:val="ListLabel 69"/>
    <w:rsid w:val="00915E1A"/>
    <w:rPr>
      <w:rFonts w:cs="OpenSymbol"/>
    </w:rPr>
  </w:style>
  <w:style w:type="character" w:customStyle="1" w:styleId="ListLabel70">
    <w:name w:val="ListLabel 70"/>
    <w:rsid w:val="00915E1A"/>
    <w:rPr>
      <w:rFonts w:cs="OpenSymbol"/>
    </w:rPr>
  </w:style>
  <w:style w:type="character" w:customStyle="1" w:styleId="ListLabel71">
    <w:name w:val="ListLabel 71"/>
    <w:rsid w:val="00915E1A"/>
    <w:rPr>
      <w:rFonts w:cs="OpenSymbol"/>
    </w:rPr>
  </w:style>
  <w:style w:type="character" w:customStyle="1" w:styleId="ListLabel72">
    <w:name w:val="ListLabel 72"/>
    <w:rsid w:val="00915E1A"/>
    <w:rPr>
      <w:rFonts w:cs="OpenSymbol"/>
    </w:rPr>
  </w:style>
  <w:style w:type="character" w:customStyle="1" w:styleId="ListLabel73">
    <w:name w:val="ListLabel 73"/>
    <w:rsid w:val="00915E1A"/>
    <w:rPr>
      <w:rFonts w:cs="OpenSymbol"/>
    </w:rPr>
  </w:style>
  <w:style w:type="character" w:customStyle="1" w:styleId="ListLabel74">
    <w:name w:val="ListLabel 74"/>
    <w:rsid w:val="00915E1A"/>
    <w:rPr>
      <w:rFonts w:cs="OpenSymbol"/>
    </w:rPr>
  </w:style>
  <w:style w:type="character" w:customStyle="1" w:styleId="ListLabel75">
    <w:name w:val="ListLabel 75"/>
    <w:rsid w:val="00915E1A"/>
    <w:rPr>
      <w:rFonts w:cs="OpenSymbol"/>
    </w:rPr>
  </w:style>
  <w:style w:type="character" w:customStyle="1" w:styleId="ListLabel76">
    <w:name w:val="ListLabel 76"/>
    <w:rsid w:val="00915E1A"/>
    <w:rPr>
      <w:rFonts w:cs="OpenSymbol"/>
    </w:rPr>
  </w:style>
  <w:style w:type="character" w:customStyle="1" w:styleId="ListLabel77">
    <w:name w:val="ListLabel 77"/>
    <w:rsid w:val="00915E1A"/>
    <w:rPr>
      <w:rFonts w:cs="OpenSymbol"/>
    </w:rPr>
  </w:style>
  <w:style w:type="character" w:customStyle="1" w:styleId="ListLabel78">
    <w:name w:val="ListLabel 78"/>
    <w:rsid w:val="00915E1A"/>
    <w:rPr>
      <w:rFonts w:cs="OpenSymbol"/>
    </w:rPr>
  </w:style>
  <w:style w:type="character" w:customStyle="1" w:styleId="ListLabel79">
    <w:name w:val="ListLabel 79"/>
    <w:rsid w:val="00915E1A"/>
    <w:rPr>
      <w:rFonts w:cs="OpenSymbol"/>
    </w:rPr>
  </w:style>
  <w:style w:type="character" w:customStyle="1" w:styleId="ListLabel80">
    <w:name w:val="ListLabel 80"/>
    <w:rsid w:val="00915E1A"/>
    <w:rPr>
      <w:rFonts w:cs="OpenSymbol"/>
    </w:rPr>
  </w:style>
  <w:style w:type="character" w:customStyle="1" w:styleId="ListLabel81">
    <w:name w:val="ListLabel 81"/>
    <w:rsid w:val="00915E1A"/>
    <w:rPr>
      <w:rFonts w:cs="OpenSymbol"/>
    </w:rPr>
  </w:style>
  <w:style w:type="character" w:customStyle="1" w:styleId="ListLabel82">
    <w:name w:val="ListLabel 82"/>
    <w:rsid w:val="00915E1A"/>
    <w:rPr>
      <w:rFonts w:cs="OpenSymbol"/>
    </w:rPr>
  </w:style>
  <w:style w:type="character" w:customStyle="1" w:styleId="ListLabel83">
    <w:name w:val="ListLabel 83"/>
    <w:rsid w:val="00915E1A"/>
    <w:rPr>
      <w:rFonts w:cs="OpenSymbol"/>
    </w:rPr>
  </w:style>
  <w:style w:type="character" w:customStyle="1" w:styleId="ListLabel84">
    <w:name w:val="ListLabel 84"/>
    <w:rsid w:val="00915E1A"/>
    <w:rPr>
      <w:rFonts w:cs="OpenSymbol"/>
    </w:rPr>
  </w:style>
  <w:style w:type="character" w:customStyle="1" w:styleId="ListLabel85">
    <w:name w:val="ListLabel 85"/>
    <w:rsid w:val="00915E1A"/>
    <w:rPr>
      <w:rFonts w:cs="OpenSymbol"/>
    </w:rPr>
  </w:style>
  <w:style w:type="character" w:customStyle="1" w:styleId="ListLabel86">
    <w:name w:val="ListLabel 86"/>
    <w:rsid w:val="00915E1A"/>
    <w:rPr>
      <w:rFonts w:cs="OpenSymbol"/>
    </w:rPr>
  </w:style>
  <w:style w:type="character" w:customStyle="1" w:styleId="ListLabel87">
    <w:name w:val="ListLabel 87"/>
    <w:rsid w:val="00915E1A"/>
    <w:rPr>
      <w:rFonts w:cs="OpenSymbol"/>
    </w:rPr>
  </w:style>
  <w:style w:type="character" w:customStyle="1" w:styleId="ListLabel88">
    <w:name w:val="ListLabel 88"/>
    <w:rsid w:val="00915E1A"/>
    <w:rPr>
      <w:rFonts w:cs="OpenSymbol"/>
    </w:rPr>
  </w:style>
  <w:style w:type="character" w:customStyle="1" w:styleId="ListLabel89">
    <w:name w:val="ListLabel 89"/>
    <w:rsid w:val="00915E1A"/>
    <w:rPr>
      <w:rFonts w:cs="OpenSymbol"/>
    </w:rPr>
  </w:style>
  <w:style w:type="character" w:customStyle="1" w:styleId="ListLabel90">
    <w:name w:val="ListLabel 90"/>
    <w:rsid w:val="00915E1A"/>
    <w:rPr>
      <w:rFonts w:cs="OpenSymbol"/>
    </w:rPr>
  </w:style>
  <w:style w:type="character" w:customStyle="1" w:styleId="ListLabel91">
    <w:name w:val="ListLabel 91"/>
    <w:rsid w:val="00915E1A"/>
    <w:rPr>
      <w:rFonts w:cs="OpenSymbol"/>
    </w:rPr>
  </w:style>
  <w:style w:type="character" w:customStyle="1" w:styleId="ListLabel92">
    <w:name w:val="ListLabel 92"/>
    <w:rsid w:val="00915E1A"/>
    <w:rPr>
      <w:rFonts w:cs="OpenSymbol"/>
    </w:rPr>
  </w:style>
  <w:style w:type="character" w:customStyle="1" w:styleId="ListLabel93">
    <w:name w:val="ListLabel 93"/>
    <w:rsid w:val="00915E1A"/>
    <w:rPr>
      <w:rFonts w:cs="OpenSymbol"/>
    </w:rPr>
  </w:style>
  <w:style w:type="character" w:customStyle="1" w:styleId="ListLabel94">
    <w:name w:val="ListLabel 94"/>
    <w:rsid w:val="00915E1A"/>
    <w:rPr>
      <w:rFonts w:cs="OpenSymbol"/>
    </w:rPr>
  </w:style>
  <w:style w:type="character" w:customStyle="1" w:styleId="ListLabel95">
    <w:name w:val="ListLabel 95"/>
    <w:rsid w:val="00915E1A"/>
    <w:rPr>
      <w:rFonts w:cs="OpenSymbol"/>
    </w:rPr>
  </w:style>
  <w:style w:type="character" w:customStyle="1" w:styleId="ListLabel96">
    <w:name w:val="ListLabel 96"/>
    <w:rsid w:val="00915E1A"/>
    <w:rPr>
      <w:rFonts w:cs="OpenSymbol"/>
    </w:rPr>
  </w:style>
  <w:style w:type="character" w:customStyle="1" w:styleId="ListLabel97">
    <w:name w:val="ListLabel 97"/>
    <w:rsid w:val="00915E1A"/>
    <w:rPr>
      <w:rFonts w:cs="OpenSymbol"/>
    </w:rPr>
  </w:style>
  <w:style w:type="character" w:customStyle="1" w:styleId="ListLabel98">
    <w:name w:val="ListLabel 98"/>
    <w:rsid w:val="00915E1A"/>
    <w:rPr>
      <w:rFonts w:cs="OpenSymbol"/>
    </w:rPr>
  </w:style>
  <w:style w:type="character" w:customStyle="1" w:styleId="ListLabel99">
    <w:name w:val="ListLabel 99"/>
    <w:rsid w:val="00915E1A"/>
    <w:rPr>
      <w:rFonts w:cs="OpenSymbol"/>
    </w:rPr>
  </w:style>
  <w:style w:type="character" w:customStyle="1" w:styleId="ListLabel100">
    <w:name w:val="ListLabel 100"/>
    <w:rsid w:val="00915E1A"/>
    <w:rPr>
      <w:rFonts w:cs="OpenSymbol"/>
    </w:rPr>
  </w:style>
  <w:style w:type="character" w:customStyle="1" w:styleId="ListLabel101">
    <w:name w:val="ListLabel 101"/>
    <w:rsid w:val="00915E1A"/>
    <w:rPr>
      <w:rFonts w:cs="OpenSymbol"/>
    </w:rPr>
  </w:style>
  <w:style w:type="character" w:customStyle="1" w:styleId="ListLabel102">
    <w:name w:val="ListLabel 102"/>
    <w:rsid w:val="00915E1A"/>
    <w:rPr>
      <w:rFonts w:cs="OpenSymbol"/>
    </w:rPr>
  </w:style>
  <w:style w:type="character" w:customStyle="1" w:styleId="ListLabel103">
    <w:name w:val="ListLabel 103"/>
    <w:rsid w:val="00915E1A"/>
    <w:rPr>
      <w:rFonts w:cs="OpenSymbol"/>
    </w:rPr>
  </w:style>
  <w:style w:type="character" w:customStyle="1" w:styleId="ListLabel104">
    <w:name w:val="ListLabel 104"/>
    <w:rsid w:val="00915E1A"/>
    <w:rPr>
      <w:rFonts w:cs="OpenSymbol"/>
    </w:rPr>
  </w:style>
  <w:style w:type="character" w:customStyle="1" w:styleId="ListLabel105">
    <w:name w:val="ListLabel 105"/>
    <w:rsid w:val="00915E1A"/>
    <w:rPr>
      <w:rFonts w:cs="OpenSymbol"/>
    </w:rPr>
  </w:style>
  <w:style w:type="character" w:customStyle="1" w:styleId="ListLabel106">
    <w:name w:val="ListLabel 106"/>
    <w:rsid w:val="00915E1A"/>
    <w:rPr>
      <w:rFonts w:cs="OpenSymbol"/>
    </w:rPr>
  </w:style>
  <w:style w:type="character" w:customStyle="1" w:styleId="ListLabel107">
    <w:name w:val="ListLabel 107"/>
    <w:rsid w:val="00915E1A"/>
    <w:rPr>
      <w:rFonts w:cs="OpenSymbol"/>
    </w:rPr>
  </w:style>
  <w:style w:type="character" w:customStyle="1" w:styleId="ListLabel108">
    <w:name w:val="ListLabel 108"/>
    <w:rsid w:val="00915E1A"/>
    <w:rPr>
      <w:rFonts w:cs="OpenSymbol"/>
    </w:rPr>
  </w:style>
  <w:style w:type="character" w:customStyle="1" w:styleId="ListLabel109">
    <w:name w:val="ListLabel 109"/>
    <w:rsid w:val="00915E1A"/>
    <w:rPr>
      <w:rFonts w:cs="OpenSymbol"/>
    </w:rPr>
  </w:style>
  <w:style w:type="character" w:customStyle="1" w:styleId="ListLabel110">
    <w:name w:val="ListLabel 110"/>
    <w:rsid w:val="00915E1A"/>
    <w:rPr>
      <w:rFonts w:cs="OpenSymbol"/>
    </w:rPr>
  </w:style>
  <w:style w:type="character" w:customStyle="1" w:styleId="ListLabel111">
    <w:name w:val="ListLabel 111"/>
    <w:rsid w:val="00915E1A"/>
    <w:rPr>
      <w:rFonts w:cs="OpenSymbol"/>
    </w:rPr>
  </w:style>
  <w:style w:type="character" w:customStyle="1" w:styleId="ListLabel112">
    <w:name w:val="ListLabel 112"/>
    <w:rsid w:val="00915E1A"/>
    <w:rPr>
      <w:rFonts w:cs="OpenSymbol"/>
    </w:rPr>
  </w:style>
  <w:style w:type="character" w:customStyle="1" w:styleId="ListLabel113">
    <w:name w:val="ListLabel 113"/>
    <w:rsid w:val="00915E1A"/>
    <w:rPr>
      <w:rFonts w:cs="OpenSymbol"/>
    </w:rPr>
  </w:style>
  <w:style w:type="character" w:customStyle="1" w:styleId="ListLabel114">
    <w:name w:val="ListLabel 114"/>
    <w:rsid w:val="00915E1A"/>
    <w:rPr>
      <w:rFonts w:cs="OpenSymbol"/>
    </w:rPr>
  </w:style>
  <w:style w:type="character" w:customStyle="1" w:styleId="ListLabel115">
    <w:name w:val="ListLabel 115"/>
    <w:rsid w:val="00915E1A"/>
    <w:rPr>
      <w:rFonts w:cs="OpenSymbol"/>
    </w:rPr>
  </w:style>
  <w:style w:type="character" w:customStyle="1" w:styleId="ListLabel116">
    <w:name w:val="ListLabel 116"/>
    <w:rsid w:val="00915E1A"/>
    <w:rPr>
      <w:rFonts w:cs="OpenSymbol"/>
    </w:rPr>
  </w:style>
  <w:style w:type="character" w:customStyle="1" w:styleId="ListLabel117">
    <w:name w:val="ListLabel 117"/>
    <w:rsid w:val="00915E1A"/>
    <w:rPr>
      <w:rFonts w:cs="OpenSymbol"/>
    </w:rPr>
  </w:style>
  <w:style w:type="character" w:customStyle="1" w:styleId="ListLabel118">
    <w:name w:val="ListLabel 118"/>
    <w:rsid w:val="00915E1A"/>
    <w:rPr>
      <w:rFonts w:cs="OpenSymbol"/>
    </w:rPr>
  </w:style>
  <w:style w:type="character" w:customStyle="1" w:styleId="ListLabel119">
    <w:name w:val="ListLabel 119"/>
    <w:rsid w:val="00915E1A"/>
    <w:rPr>
      <w:rFonts w:cs="OpenSymbol"/>
    </w:rPr>
  </w:style>
  <w:style w:type="character" w:customStyle="1" w:styleId="ListLabel120">
    <w:name w:val="ListLabel 120"/>
    <w:rsid w:val="00915E1A"/>
    <w:rPr>
      <w:rFonts w:cs="OpenSymbol"/>
    </w:rPr>
  </w:style>
  <w:style w:type="character" w:customStyle="1" w:styleId="ListLabel121">
    <w:name w:val="ListLabel 121"/>
    <w:rsid w:val="00915E1A"/>
    <w:rPr>
      <w:rFonts w:cs="OpenSymbol"/>
    </w:rPr>
  </w:style>
  <w:style w:type="character" w:customStyle="1" w:styleId="ListLabel122">
    <w:name w:val="ListLabel 122"/>
    <w:rsid w:val="00915E1A"/>
    <w:rPr>
      <w:rFonts w:cs="OpenSymbol"/>
    </w:rPr>
  </w:style>
  <w:style w:type="character" w:customStyle="1" w:styleId="ListLabel123">
    <w:name w:val="ListLabel 123"/>
    <w:rsid w:val="00915E1A"/>
    <w:rPr>
      <w:rFonts w:cs="OpenSymbol"/>
    </w:rPr>
  </w:style>
  <w:style w:type="character" w:customStyle="1" w:styleId="ListLabel124">
    <w:name w:val="ListLabel 124"/>
    <w:rsid w:val="00915E1A"/>
    <w:rPr>
      <w:rFonts w:cs="OpenSymbol"/>
    </w:rPr>
  </w:style>
  <w:style w:type="character" w:customStyle="1" w:styleId="ListLabel125">
    <w:name w:val="ListLabel 125"/>
    <w:rsid w:val="00915E1A"/>
    <w:rPr>
      <w:rFonts w:cs="OpenSymbol"/>
    </w:rPr>
  </w:style>
  <w:style w:type="character" w:customStyle="1" w:styleId="ListLabel126">
    <w:name w:val="ListLabel 126"/>
    <w:rsid w:val="00915E1A"/>
    <w:rPr>
      <w:rFonts w:cs="OpenSymbol"/>
    </w:rPr>
  </w:style>
  <w:style w:type="character" w:customStyle="1" w:styleId="ListLabel127">
    <w:name w:val="ListLabel 127"/>
    <w:rsid w:val="00915E1A"/>
    <w:rPr>
      <w:rFonts w:cs="OpenSymbol"/>
    </w:rPr>
  </w:style>
  <w:style w:type="character" w:customStyle="1" w:styleId="ListLabel128">
    <w:name w:val="ListLabel 128"/>
    <w:rsid w:val="00915E1A"/>
    <w:rPr>
      <w:rFonts w:cs="OpenSymbol"/>
    </w:rPr>
  </w:style>
  <w:style w:type="character" w:customStyle="1" w:styleId="ListLabel129">
    <w:name w:val="ListLabel 129"/>
    <w:rsid w:val="00915E1A"/>
    <w:rPr>
      <w:rFonts w:cs="OpenSymbol"/>
    </w:rPr>
  </w:style>
  <w:style w:type="character" w:customStyle="1" w:styleId="ListLabel130">
    <w:name w:val="ListLabel 130"/>
    <w:rsid w:val="00915E1A"/>
    <w:rPr>
      <w:rFonts w:cs="OpenSymbol"/>
    </w:rPr>
  </w:style>
  <w:style w:type="character" w:customStyle="1" w:styleId="ListLabel131">
    <w:name w:val="ListLabel 131"/>
    <w:rsid w:val="00915E1A"/>
    <w:rPr>
      <w:rFonts w:cs="OpenSymbol"/>
    </w:rPr>
  </w:style>
  <w:style w:type="character" w:customStyle="1" w:styleId="ListLabel132">
    <w:name w:val="ListLabel 132"/>
    <w:rsid w:val="00915E1A"/>
    <w:rPr>
      <w:rFonts w:cs="OpenSymbol"/>
    </w:rPr>
  </w:style>
  <w:style w:type="character" w:customStyle="1" w:styleId="ListLabel133">
    <w:name w:val="ListLabel 133"/>
    <w:rsid w:val="00915E1A"/>
    <w:rPr>
      <w:rFonts w:cs="OpenSymbol"/>
    </w:rPr>
  </w:style>
  <w:style w:type="character" w:customStyle="1" w:styleId="ListLabel134">
    <w:name w:val="ListLabel 134"/>
    <w:rsid w:val="00915E1A"/>
    <w:rPr>
      <w:rFonts w:cs="OpenSymbol"/>
    </w:rPr>
  </w:style>
  <w:style w:type="character" w:customStyle="1" w:styleId="ListLabel135">
    <w:name w:val="ListLabel 135"/>
    <w:rsid w:val="00915E1A"/>
    <w:rPr>
      <w:rFonts w:cs="OpenSymbol"/>
    </w:rPr>
  </w:style>
  <w:style w:type="character" w:customStyle="1" w:styleId="ListLabel136">
    <w:name w:val="ListLabel 136"/>
    <w:rsid w:val="00915E1A"/>
    <w:rPr>
      <w:rFonts w:cs="OpenSymbol"/>
    </w:rPr>
  </w:style>
  <w:style w:type="character" w:customStyle="1" w:styleId="ListLabel137">
    <w:name w:val="ListLabel 137"/>
    <w:rsid w:val="00915E1A"/>
    <w:rPr>
      <w:rFonts w:cs="OpenSymbol"/>
    </w:rPr>
  </w:style>
  <w:style w:type="character" w:customStyle="1" w:styleId="ListLabel138">
    <w:name w:val="ListLabel 138"/>
    <w:rsid w:val="00915E1A"/>
    <w:rPr>
      <w:rFonts w:cs="OpenSymbol"/>
    </w:rPr>
  </w:style>
  <w:style w:type="character" w:customStyle="1" w:styleId="ListLabel139">
    <w:name w:val="ListLabel 139"/>
    <w:rsid w:val="00915E1A"/>
    <w:rPr>
      <w:rFonts w:cs="OpenSymbol"/>
    </w:rPr>
  </w:style>
  <w:style w:type="character" w:customStyle="1" w:styleId="ListLabel140">
    <w:name w:val="ListLabel 140"/>
    <w:rsid w:val="00915E1A"/>
    <w:rPr>
      <w:rFonts w:cs="OpenSymbol"/>
    </w:rPr>
  </w:style>
  <w:style w:type="character" w:customStyle="1" w:styleId="ListLabel141">
    <w:name w:val="ListLabel 141"/>
    <w:rsid w:val="00915E1A"/>
    <w:rPr>
      <w:rFonts w:cs="OpenSymbol"/>
    </w:rPr>
  </w:style>
  <w:style w:type="character" w:customStyle="1" w:styleId="ListLabel142">
    <w:name w:val="ListLabel 142"/>
    <w:rsid w:val="00915E1A"/>
    <w:rPr>
      <w:rFonts w:cs="OpenSymbol"/>
    </w:rPr>
  </w:style>
  <w:style w:type="character" w:customStyle="1" w:styleId="ListLabel143">
    <w:name w:val="ListLabel 143"/>
    <w:rsid w:val="00915E1A"/>
    <w:rPr>
      <w:rFonts w:cs="OpenSymbol"/>
    </w:rPr>
  </w:style>
  <w:style w:type="character" w:customStyle="1" w:styleId="ListLabel144">
    <w:name w:val="ListLabel 144"/>
    <w:rsid w:val="00915E1A"/>
    <w:rPr>
      <w:rFonts w:cs="OpenSymbol"/>
    </w:rPr>
  </w:style>
  <w:style w:type="character" w:customStyle="1" w:styleId="ListLabel145">
    <w:name w:val="ListLabel 145"/>
    <w:rsid w:val="00915E1A"/>
    <w:rPr>
      <w:rFonts w:cs="OpenSymbol"/>
    </w:rPr>
  </w:style>
  <w:style w:type="character" w:customStyle="1" w:styleId="ListLabel146">
    <w:name w:val="ListLabel 146"/>
    <w:rsid w:val="00915E1A"/>
    <w:rPr>
      <w:rFonts w:cs="OpenSymbol"/>
    </w:rPr>
  </w:style>
  <w:style w:type="character" w:customStyle="1" w:styleId="ListLabel147">
    <w:name w:val="ListLabel 147"/>
    <w:rsid w:val="00915E1A"/>
    <w:rPr>
      <w:rFonts w:cs="OpenSymbol"/>
    </w:rPr>
  </w:style>
  <w:style w:type="character" w:customStyle="1" w:styleId="ListLabel148">
    <w:name w:val="ListLabel 148"/>
    <w:rsid w:val="00915E1A"/>
    <w:rPr>
      <w:rFonts w:cs="OpenSymbol"/>
    </w:rPr>
  </w:style>
  <w:style w:type="character" w:customStyle="1" w:styleId="ListLabel149">
    <w:name w:val="ListLabel 149"/>
    <w:rsid w:val="00915E1A"/>
    <w:rPr>
      <w:rFonts w:cs="OpenSymbol"/>
    </w:rPr>
  </w:style>
  <w:style w:type="character" w:customStyle="1" w:styleId="ListLabel150">
    <w:name w:val="ListLabel 150"/>
    <w:rsid w:val="00915E1A"/>
    <w:rPr>
      <w:rFonts w:cs="OpenSymbol"/>
    </w:rPr>
  </w:style>
  <w:style w:type="character" w:customStyle="1" w:styleId="ListLabel151">
    <w:name w:val="ListLabel 151"/>
    <w:rsid w:val="00915E1A"/>
    <w:rPr>
      <w:rFonts w:cs="OpenSymbol"/>
    </w:rPr>
  </w:style>
  <w:style w:type="character" w:customStyle="1" w:styleId="ListLabel152">
    <w:name w:val="ListLabel 152"/>
    <w:rsid w:val="00915E1A"/>
    <w:rPr>
      <w:rFonts w:cs="OpenSymbol"/>
    </w:rPr>
  </w:style>
  <w:style w:type="character" w:customStyle="1" w:styleId="ListLabel153">
    <w:name w:val="ListLabel 153"/>
    <w:rsid w:val="00915E1A"/>
    <w:rPr>
      <w:rFonts w:cs="OpenSymbol"/>
    </w:rPr>
  </w:style>
  <w:style w:type="character" w:customStyle="1" w:styleId="ListLabel154">
    <w:name w:val="ListLabel 154"/>
    <w:rsid w:val="00915E1A"/>
    <w:rPr>
      <w:rFonts w:cs="OpenSymbol"/>
    </w:rPr>
  </w:style>
  <w:style w:type="character" w:customStyle="1" w:styleId="ListLabel155">
    <w:name w:val="ListLabel 155"/>
    <w:rsid w:val="00915E1A"/>
    <w:rPr>
      <w:rFonts w:cs="OpenSymbol"/>
    </w:rPr>
  </w:style>
  <w:style w:type="character" w:customStyle="1" w:styleId="ListLabel156">
    <w:name w:val="ListLabel 156"/>
    <w:rsid w:val="00915E1A"/>
    <w:rPr>
      <w:rFonts w:cs="OpenSymbol"/>
    </w:rPr>
  </w:style>
  <w:style w:type="character" w:customStyle="1" w:styleId="ListLabel157">
    <w:name w:val="ListLabel 157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58">
    <w:name w:val="ListLabel 158"/>
    <w:rsid w:val="00915E1A"/>
    <w:rPr>
      <w:rFonts w:cs="OpenSymbol"/>
    </w:rPr>
  </w:style>
  <w:style w:type="character" w:customStyle="1" w:styleId="ListLabel159">
    <w:name w:val="ListLabel 159"/>
    <w:rsid w:val="00915E1A"/>
    <w:rPr>
      <w:rFonts w:cs="OpenSymbol"/>
    </w:rPr>
  </w:style>
  <w:style w:type="character" w:customStyle="1" w:styleId="ListLabel160">
    <w:name w:val="ListLabel 160"/>
    <w:rsid w:val="00915E1A"/>
    <w:rPr>
      <w:rFonts w:cs="OpenSymbol"/>
    </w:rPr>
  </w:style>
  <w:style w:type="character" w:customStyle="1" w:styleId="ListLabel161">
    <w:name w:val="ListLabel 161"/>
    <w:rsid w:val="00915E1A"/>
    <w:rPr>
      <w:rFonts w:cs="OpenSymbol"/>
    </w:rPr>
  </w:style>
  <w:style w:type="character" w:customStyle="1" w:styleId="ListLabel162">
    <w:name w:val="ListLabel 162"/>
    <w:rsid w:val="00915E1A"/>
    <w:rPr>
      <w:rFonts w:cs="OpenSymbol"/>
    </w:rPr>
  </w:style>
  <w:style w:type="character" w:customStyle="1" w:styleId="ListLabel163">
    <w:name w:val="ListLabel 163"/>
    <w:rsid w:val="00915E1A"/>
    <w:rPr>
      <w:rFonts w:cs="OpenSymbol"/>
    </w:rPr>
  </w:style>
  <w:style w:type="character" w:customStyle="1" w:styleId="ListLabel164">
    <w:name w:val="ListLabel 164"/>
    <w:rsid w:val="00915E1A"/>
    <w:rPr>
      <w:rFonts w:cs="OpenSymbol"/>
    </w:rPr>
  </w:style>
  <w:style w:type="character" w:customStyle="1" w:styleId="ListLabel165">
    <w:name w:val="ListLabel 165"/>
    <w:rsid w:val="00915E1A"/>
    <w:rPr>
      <w:rFonts w:cs="OpenSymbol"/>
    </w:rPr>
  </w:style>
  <w:style w:type="character" w:customStyle="1" w:styleId="ListLabel166">
    <w:name w:val="ListLabel 166"/>
    <w:rsid w:val="00915E1A"/>
    <w:rPr>
      <w:rFonts w:cs="OpenSymbol"/>
    </w:rPr>
  </w:style>
  <w:style w:type="character" w:customStyle="1" w:styleId="ListLabel167">
    <w:name w:val="ListLabel 167"/>
    <w:rsid w:val="00915E1A"/>
    <w:rPr>
      <w:rFonts w:cs="OpenSymbol"/>
    </w:rPr>
  </w:style>
  <w:style w:type="character" w:customStyle="1" w:styleId="ListLabel168">
    <w:name w:val="ListLabel 168"/>
    <w:rsid w:val="00915E1A"/>
    <w:rPr>
      <w:rFonts w:cs="OpenSymbol"/>
    </w:rPr>
  </w:style>
  <w:style w:type="character" w:customStyle="1" w:styleId="ListLabel169">
    <w:name w:val="ListLabel 169"/>
    <w:rsid w:val="00915E1A"/>
    <w:rPr>
      <w:rFonts w:cs="OpenSymbol"/>
    </w:rPr>
  </w:style>
  <w:style w:type="character" w:customStyle="1" w:styleId="ListLabel170">
    <w:name w:val="ListLabel 170"/>
    <w:rsid w:val="00915E1A"/>
    <w:rPr>
      <w:rFonts w:cs="OpenSymbol"/>
    </w:rPr>
  </w:style>
  <w:style w:type="character" w:customStyle="1" w:styleId="ListLabel171">
    <w:name w:val="ListLabel 171"/>
    <w:rsid w:val="00915E1A"/>
    <w:rPr>
      <w:rFonts w:cs="OpenSymbol"/>
    </w:rPr>
  </w:style>
  <w:style w:type="character" w:customStyle="1" w:styleId="ListLabel172">
    <w:name w:val="ListLabel 172"/>
    <w:rsid w:val="00915E1A"/>
    <w:rPr>
      <w:rFonts w:cs="OpenSymbol"/>
    </w:rPr>
  </w:style>
  <w:style w:type="character" w:customStyle="1" w:styleId="ListLabel173">
    <w:name w:val="ListLabel 173"/>
    <w:rsid w:val="00915E1A"/>
    <w:rPr>
      <w:rFonts w:cs="OpenSymbol"/>
    </w:rPr>
  </w:style>
  <w:style w:type="character" w:customStyle="1" w:styleId="ListLabel174">
    <w:name w:val="ListLabel 174"/>
    <w:rsid w:val="00915E1A"/>
    <w:rPr>
      <w:rFonts w:cs="OpenSymbol"/>
    </w:rPr>
  </w:style>
  <w:style w:type="character" w:customStyle="1" w:styleId="ListLabel175">
    <w:name w:val="ListLabel 175"/>
    <w:rsid w:val="00915E1A"/>
    <w:rPr>
      <w:rFonts w:cs="OpenSymbol"/>
    </w:rPr>
  </w:style>
  <w:style w:type="character" w:customStyle="1" w:styleId="ListLabel176">
    <w:name w:val="ListLabel 176"/>
    <w:rsid w:val="00915E1A"/>
    <w:rPr>
      <w:rFonts w:cs="OpenSymbol"/>
    </w:rPr>
  </w:style>
  <w:style w:type="character" w:customStyle="1" w:styleId="ListLabel177">
    <w:name w:val="ListLabel 177"/>
    <w:rsid w:val="00915E1A"/>
    <w:rPr>
      <w:rFonts w:cs="OpenSymbol"/>
    </w:rPr>
  </w:style>
  <w:style w:type="character" w:customStyle="1" w:styleId="ListLabel178">
    <w:name w:val="ListLabel 178"/>
    <w:rsid w:val="00915E1A"/>
    <w:rPr>
      <w:rFonts w:cs="OpenSymbol"/>
    </w:rPr>
  </w:style>
  <w:style w:type="character" w:customStyle="1" w:styleId="ListLabel179">
    <w:name w:val="ListLabel 179"/>
    <w:rsid w:val="00915E1A"/>
    <w:rPr>
      <w:rFonts w:cs="OpenSymbol"/>
    </w:rPr>
  </w:style>
  <w:style w:type="character" w:customStyle="1" w:styleId="ListLabel180">
    <w:name w:val="ListLabel 180"/>
    <w:rsid w:val="00915E1A"/>
    <w:rPr>
      <w:rFonts w:cs="OpenSymbol"/>
    </w:rPr>
  </w:style>
  <w:style w:type="character" w:customStyle="1" w:styleId="ListLabel181">
    <w:name w:val="ListLabel 181"/>
    <w:rsid w:val="00915E1A"/>
    <w:rPr>
      <w:rFonts w:cs="OpenSymbol"/>
    </w:rPr>
  </w:style>
  <w:style w:type="character" w:customStyle="1" w:styleId="ListLabel182">
    <w:name w:val="ListLabel 182"/>
    <w:rsid w:val="00915E1A"/>
    <w:rPr>
      <w:rFonts w:cs="OpenSymbol"/>
    </w:rPr>
  </w:style>
  <w:style w:type="character" w:customStyle="1" w:styleId="ListLabel183">
    <w:name w:val="ListLabel 183"/>
    <w:rsid w:val="00915E1A"/>
    <w:rPr>
      <w:rFonts w:cs="OpenSymbol"/>
    </w:rPr>
  </w:style>
  <w:style w:type="character" w:customStyle="1" w:styleId="ListLabel184">
    <w:name w:val="ListLabel 184"/>
    <w:rsid w:val="00915E1A"/>
    <w:rPr>
      <w:rFonts w:cs="OpenSymbol"/>
    </w:rPr>
  </w:style>
  <w:style w:type="character" w:customStyle="1" w:styleId="ListLabel185">
    <w:name w:val="ListLabel 185"/>
    <w:rsid w:val="00915E1A"/>
    <w:rPr>
      <w:rFonts w:cs="OpenSymbol"/>
      <w:b/>
    </w:rPr>
  </w:style>
  <w:style w:type="character" w:customStyle="1" w:styleId="ListLabel186">
    <w:name w:val="ListLabel 186"/>
    <w:rsid w:val="00915E1A"/>
    <w:rPr>
      <w:rFonts w:cs="OpenSymbol"/>
    </w:rPr>
  </w:style>
  <w:style w:type="character" w:customStyle="1" w:styleId="ListLabel187">
    <w:name w:val="ListLabel 187"/>
    <w:rsid w:val="00915E1A"/>
    <w:rPr>
      <w:rFonts w:cs="OpenSymbol"/>
    </w:rPr>
  </w:style>
  <w:style w:type="character" w:customStyle="1" w:styleId="ListLabel188">
    <w:name w:val="ListLabel 188"/>
    <w:rsid w:val="00915E1A"/>
    <w:rPr>
      <w:rFonts w:cs="OpenSymbol"/>
    </w:rPr>
  </w:style>
  <w:style w:type="character" w:customStyle="1" w:styleId="ListLabel189">
    <w:name w:val="ListLabel 189"/>
    <w:rsid w:val="00915E1A"/>
    <w:rPr>
      <w:rFonts w:cs="OpenSymbol"/>
    </w:rPr>
  </w:style>
  <w:style w:type="character" w:customStyle="1" w:styleId="ListLabel190">
    <w:name w:val="ListLabel 190"/>
    <w:rsid w:val="00915E1A"/>
    <w:rPr>
      <w:rFonts w:cs="OpenSymbol"/>
    </w:rPr>
  </w:style>
  <w:style w:type="character" w:customStyle="1" w:styleId="ListLabel191">
    <w:name w:val="ListLabel 191"/>
    <w:rsid w:val="00915E1A"/>
    <w:rPr>
      <w:rFonts w:cs="OpenSymbol"/>
    </w:rPr>
  </w:style>
  <w:style w:type="character" w:customStyle="1" w:styleId="ListLabel192">
    <w:name w:val="ListLabel 192"/>
    <w:rsid w:val="00915E1A"/>
    <w:rPr>
      <w:rFonts w:cs="OpenSymbol"/>
    </w:rPr>
  </w:style>
  <w:style w:type="character" w:customStyle="1" w:styleId="ListLabel193">
    <w:name w:val="ListLabel 193"/>
    <w:rsid w:val="00915E1A"/>
    <w:rPr>
      <w:rFonts w:cs="OpenSymbol"/>
    </w:rPr>
  </w:style>
  <w:style w:type="character" w:customStyle="1" w:styleId="ListLabel194">
    <w:name w:val="ListLabel 194"/>
    <w:rsid w:val="00915E1A"/>
    <w:rPr>
      <w:rFonts w:cs="OpenSymbol"/>
    </w:rPr>
  </w:style>
  <w:style w:type="character" w:customStyle="1" w:styleId="ListLabel195">
    <w:name w:val="ListLabel 195"/>
    <w:rsid w:val="00915E1A"/>
    <w:rPr>
      <w:rFonts w:cs="OpenSymbol"/>
    </w:rPr>
  </w:style>
  <w:style w:type="character" w:customStyle="1" w:styleId="ListLabel196">
    <w:name w:val="ListLabel 196"/>
    <w:rsid w:val="00915E1A"/>
    <w:rPr>
      <w:rFonts w:cs="OpenSymbol"/>
    </w:rPr>
  </w:style>
  <w:style w:type="character" w:customStyle="1" w:styleId="ListLabel197">
    <w:name w:val="ListLabel 197"/>
    <w:rsid w:val="00915E1A"/>
    <w:rPr>
      <w:rFonts w:cs="OpenSymbol"/>
    </w:rPr>
  </w:style>
  <w:style w:type="character" w:customStyle="1" w:styleId="ListLabel198">
    <w:name w:val="ListLabel 198"/>
    <w:rsid w:val="00915E1A"/>
    <w:rPr>
      <w:rFonts w:cs="OpenSymbol"/>
    </w:rPr>
  </w:style>
  <w:style w:type="character" w:customStyle="1" w:styleId="ListLabel199">
    <w:name w:val="ListLabel 199"/>
    <w:rsid w:val="00915E1A"/>
    <w:rPr>
      <w:rFonts w:cs="OpenSymbol"/>
    </w:rPr>
  </w:style>
  <w:style w:type="character" w:customStyle="1" w:styleId="ListLabel200">
    <w:name w:val="ListLabel 200"/>
    <w:rsid w:val="00915E1A"/>
    <w:rPr>
      <w:rFonts w:cs="OpenSymbol"/>
    </w:rPr>
  </w:style>
  <w:style w:type="character" w:customStyle="1" w:styleId="ListLabel201">
    <w:name w:val="ListLabel 201"/>
    <w:rsid w:val="00915E1A"/>
    <w:rPr>
      <w:rFonts w:cs="OpenSymbol"/>
    </w:rPr>
  </w:style>
  <w:style w:type="character" w:customStyle="1" w:styleId="ListLabel202">
    <w:name w:val="ListLabel 202"/>
    <w:rsid w:val="00915E1A"/>
    <w:rPr>
      <w:rFonts w:cs="OpenSymbol"/>
    </w:rPr>
  </w:style>
  <w:style w:type="character" w:customStyle="1" w:styleId="ListLabel203">
    <w:name w:val="ListLabel 203"/>
    <w:rsid w:val="00915E1A"/>
    <w:rPr>
      <w:rFonts w:cs="OpenSymbol"/>
    </w:rPr>
  </w:style>
  <w:style w:type="character" w:customStyle="1" w:styleId="ListLabel204">
    <w:name w:val="ListLabel 204"/>
    <w:rsid w:val="00915E1A"/>
    <w:rPr>
      <w:rFonts w:cs="OpenSymbol"/>
    </w:rPr>
  </w:style>
  <w:style w:type="character" w:customStyle="1" w:styleId="ListLabel205">
    <w:name w:val="ListLabel 205"/>
    <w:rsid w:val="00915E1A"/>
    <w:rPr>
      <w:rFonts w:cs="OpenSymbol"/>
    </w:rPr>
  </w:style>
  <w:style w:type="character" w:customStyle="1" w:styleId="ListLabel206">
    <w:name w:val="ListLabel 206"/>
    <w:rsid w:val="00915E1A"/>
    <w:rPr>
      <w:rFonts w:cs="OpenSymbol"/>
    </w:rPr>
  </w:style>
  <w:style w:type="character" w:customStyle="1" w:styleId="ListLabel207">
    <w:name w:val="ListLabel 207"/>
    <w:rsid w:val="00915E1A"/>
    <w:rPr>
      <w:rFonts w:cs="OpenSymbol"/>
    </w:rPr>
  </w:style>
  <w:style w:type="character" w:customStyle="1" w:styleId="ListLabel208">
    <w:name w:val="ListLabel 208"/>
    <w:rsid w:val="00915E1A"/>
    <w:rPr>
      <w:rFonts w:cs="OpenSymbol"/>
    </w:rPr>
  </w:style>
  <w:style w:type="character" w:customStyle="1" w:styleId="ListLabel209">
    <w:name w:val="ListLabel 209"/>
    <w:rsid w:val="00915E1A"/>
    <w:rPr>
      <w:rFonts w:cs="OpenSymbol"/>
    </w:rPr>
  </w:style>
  <w:style w:type="character" w:customStyle="1" w:styleId="ListLabel210">
    <w:name w:val="ListLabel 210"/>
    <w:rsid w:val="00915E1A"/>
    <w:rPr>
      <w:rFonts w:cs="OpenSymbol"/>
    </w:rPr>
  </w:style>
  <w:style w:type="character" w:customStyle="1" w:styleId="ListLabel211">
    <w:name w:val="ListLabel 211"/>
    <w:rsid w:val="00915E1A"/>
    <w:rPr>
      <w:rFonts w:cs="OpenSymbol"/>
    </w:rPr>
  </w:style>
  <w:style w:type="character" w:customStyle="1" w:styleId="ListLabel212">
    <w:name w:val="ListLabel 212"/>
    <w:rsid w:val="00915E1A"/>
    <w:rPr>
      <w:rFonts w:cs="Symbol"/>
      <w:b w:val="0"/>
    </w:rPr>
  </w:style>
  <w:style w:type="character" w:customStyle="1" w:styleId="ListLabel213">
    <w:name w:val="ListLabel 213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214">
    <w:name w:val="ListLabel 214"/>
    <w:rsid w:val="00915E1A"/>
    <w:rPr>
      <w:rFonts w:cs="Symbol"/>
      <w:b w:val="0"/>
    </w:rPr>
  </w:style>
  <w:style w:type="character" w:customStyle="1" w:styleId="ListLabel215">
    <w:name w:val="ListLabel 215"/>
    <w:rsid w:val="00915E1A"/>
    <w:rPr>
      <w:rFonts w:cs="OpenSymbol"/>
    </w:rPr>
  </w:style>
  <w:style w:type="character" w:customStyle="1" w:styleId="ListLabel216">
    <w:name w:val="ListLabel 216"/>
    <w:rsid w:val="00915E1A"/>
    <w:rPr>
      <w:rFonts w:cs="OpenSymbol"/>
    </w:rPr>
  </w:style>
  <w:style w:type="character" w:customStyle="1" w:styleId="ListLabel217">
    <w:name w:val="ListLabel 217"/>
    <w:rsid w:val="00915E1A"/>
    <w:rPr>
      <w:rFonts w:cs="OpenSymbol"/>
    </w:rPr>
  </w:style>
  <w:style w:type="character" w:customStyle="1" w:styleId="ListLabel218">
    <w:name w:val="ListLabel 218"/>
    <w:rsid w:val="00915E1A"/>
    <w:rPr>
      <w:rFonts w:cs="OpenSymbol"/>
    </w:rPr>
  </w:style>
  <w:style w:type="character" w:customStyle="1" w:styleId="ListLabel219">
    <w:name w:val="ListLabel 219"/>
    <w:rsid w:val="00915E1A"/>
    <w:rPr>
      <w:rFonts w:cs="OpenSymbol"/>
    </w:rPr>
  </w:style>
  <w:style w:type="character" w:customStyle="1" w:styleId="ListLabel220">
    <w:name w:val="ListLabel 220"/>
    <w:rsid w:val="00915E1A"/>
    <w:rPr>
      <w:rFonts w:cs="OpenSymbol"/>
    </w:rPr>
  </w:style>
  <w:style w:type="character" w:customStyle="1" w:styleId="ListLabel221">
    <w:name w:val="ListLabel 221"/>
    <w:rsid w:val="00915E1A"/>
    <w:rPr>
      <w:rFonts w:cs="OpenSymbol"/>
    </w:rPr>
  </w:style>
  <w:style w:type="character" w:customStyle="1" w:styleId="ListLabel222">
    <w:name w:val="ListLabel 222"/>
    <w:rsid w:val="00915E1A"/>
    <w:rPr>
      <w:rFonts w:cs="OpenSymbol"/>
    </w:rPr>
  </w:style>
  <w:style w:type="character" w:customStyle="1" w:styleId="ListLabel223">
    <w:name w:val="ListLabel 223"/>
    <w:rsid w:val="00915E1A"/>
    <w:rPr>
      <w:rFonts w:cs="OpenSymbol"/>
    </w:rPr>
  </w:style>
  <w:style w:type="character" w:customStyle="1" w:styleId="ListLabel224">
    <w:name w:val="ListLabel 224"/>
    <w:rsid w:val="00915E1A"/>
    <w:rPr>
      <w:rFonts w:cs="OpenSymbol"/>
    </w:rPr>
  </w:style>
  <w:style w:type="character" w:customStyle="1" w:styleId="ListLabel225">
    <w:name w:val="ListLabel 225"/>
    <w:rsid w:val="00915E1A"/>
    <w:rPr>
      <w:rFonts w:cs="OpenSymbol"/>
    </w:rPr>
  </w:style>
  <w:style w:type="character" w:customStyle="1" w:styleId="ListLabel226">
    <w:name w:val="ListLabel 226"/>
    <w:rsid w:val="00915E1A"/>
    <w:rPr>
      <w:rFonts w:cs="OpenSymbol"/>
    </w:rPr>
  </w:style>
  <w:style w:type="character" w:customStyle="1" w:styleId="ListLabel227">
    <w:name w:val="ListLabel 227"/>
    <w:rsid w:val="00915E1A"/>
    <w:rPr>
      <w:rFonts w:cs="OpenSymbol"/>
    </w:rPr>
  </w:style>
  <w:style w:type="character" w:customStyle="1" w:styleId="ListLabel228">
    <w:name w:val="ListLabel 228"/>
    <w:rsid w:val="00915E1A"/>
    <w:rPr>
      <w:rFonts w:cs="OpenSymbol"/>
    </w:rPr>
  </w:style>
  <w:style w:type="character" w:customStyle="1" w:styleId="ListLabel229">
    <w:name w:val="ListLabel 229"/>
    <w:rsid w:val="00915E1A"/>
    <w:rPr>
      <w:rFonts w:cs="OpenSymbol"/>
    </w:rPr>
  </w:style>
  <w:style w:type="character" w:customStyle="1" w:styleId="ListLabel230">
    <w:name w:val="ListLabel 230"/>
    <w:rsid w:val="00915E1A"/>
    <w:rPr>
      <w:rFonts w:cs="OpenSymbol"/>
    </w:rPr>
  </w:style>
  <w:style w:type="character" w:customStyle="1" w:styleId="ListLabel231">
    <w:name w:val="ListLabel 231"/>
    <w:rsid w:val="00915E1A"/>
    <w:rPr>
      <w:rFonts w:cs="OpenSymbol"/>
    </w:rPr>
  </w:style>
  <w:style w:type="character" w:customStyle="1" w:styleId="ListLabel232">
    <w:name w:val="ListLabel 232"/>
    <w:rsid w:val="00915E1A"/>
    <w:rPr>
      <w:rFonts w:cs="Symbol"/>
      <w:sz w:val="20"/>
      <w:szCs w:val="20"/>
    </w:rPr>
  </w:style>
  <w:style w:type="character" w:customStyle="1" w:styleId="ListLabel233">
    <w:name w:val="ListLabel 233"/>
    <w:rsid w:val="00915E1A"/>
    <w:rPr>
      <w:rFonts w:cs="OpenSymbol"/>
    </w:rPr>
  </w:style>
  <w:style w:type="character" w:customStyle="1" w:styleId="ListLabel234">
    <w:name w:val="ListLabel 234"/>
    <w:rsid w:val="00915E1A"/>
    <w:rPr>
      <w:rFonts w:cs="OpenSymbol"/>
    </w:rPr>
  </w:style>
  <w:style w:type="character" w:customStyle="1" w:styleId="ListLabel235">
    <w:name w:val="ListLabel 235"/>
    <w:rsid w:val="00915E1A"/>
    <w:rPr>
      <w:rFonts w:cs="OpenSymbol"/>
    </w:rPr>
  </w:style>
  <w:style w:type="character" w:customStyle="1" w:styleId="ListLabel236">
    <w:name w:val="ListLabel 236"/>
    <w:rsid w:val="00915E1A"/>
    <w:rPr>
      <w:rFonts w:cs="OpenSymbol"/>
    </w:rPr>
  </w:style>
  <w:style w:type="character" w:customStyle="1" w:styleId="ListLabel237">
    <w:name w:val="ListLabel 237"/>
    <w:rsid w:val="00915E1A"/>
    <w:rPr>
      <w:rFonts w:cs="OpenSymbol"/>
    </w:rPr>
  </w:style>
  <w:style w:type="character" w:customStyle="1" w:styleId="ListLabel238">
    <w:name w:val="ListLabel 238"/>
    <w:rsid w:val="00915E1A"/>
    <w:rPr>
      <w:rFonts w:cs="OpenSymbol"/>
    </w:rPr>
  </w:style>
  <w:style w:type="character" w:customStyle="1" w:styleId="ListLabel239">
    <w:name w:val="ListLabel 239"/>
    <w:rsid w:val="00915E1A"/>
    <w:rPr>
      <w:rFonts w:cs="OpenSymbol"/>
    </w:rPr>
  </w:style>
  <w:style w:type="character" w:customStyle="1" w:styleId="ListLabel240">
    <w:name w:val="ListLabel 240"/>
    <w:rsid w:val="00915E1A"/>
    <w:rPr>
      <w:rFonts w:cs="OpenSymbol"/>
    </w:rPr>
  </w:style>
  <w:style w:type="character" w:customStyle="1" w:styleId="ListLabel241">
    <w:name w:val="ListLabel 241"/>
    <w:rsid w:val="00915E1A"/>
    <w:rPr>
      <w:rFonts w:cs="OpenSymbol"/>
    </w:rPr>
  </w:style>
  <w:style w:type="character" w:customStyle="1" w:styleId="ListLabel242">
    <w:name w:val="ListLabel 242"/>
    <w:rsid w:val="00915E1A"/>
    <w:rPr>
      <w:rFonts w:cs="OpenSymbol"/>
    </w:rPr>
  </w:style>
  <w:style w:type="character" w:customStyle="1" w:styleId="ListLabel243">
    <w:name w:val="ListLabel 243"/>
    <w:rsid w:val="00915E1A"/>
    <w:rPr>
      <w:rFonts w:cs="OpenSymbol"/>
    </w:rPr>
  </w:style>
  <w:style w:type="character" w:customStyle="1" w:styleId="ListLabel244">
    <w:name w:val="ListLabel 244"/>
    <w:rsid w:val="00915E1A"/>
    <w:rPr>
      <w:rFonts w:cs="OpenSymbol"/>
    </w:rPr>
  </w:style>
  <w:style w:type="character" w:customStyle="1" w:styleId="ListLabel245">
    <w:name w:val="ListLabel 245"/>
    <w:rsid w:val="00915E1A"/>
    <w:rPr>
      <w:rFonts w:cs="OpenSymbol"/>
    </w:rPr>
  </w:style>
  <w:style w:type="character" w:customStyle="1" w:styleId="ListLabel246">
    <w:name w:val="ListLabel 246"/>
    <w:rsid w:val="00915E1A"/>
    <w:rPr>
      <w:rFonts w:cs="OpenSymbol"/>
    </w:rPr>
  </w:style>
  <w:style w:type="character" w:customStyle="1" w:styleId="ListLabel247">
    <w:name w:val="ListLabel 247"/>
    <w:rsid w:val="00915E1A"/>
    <w:rPr>
      <w:rFonts w:cs="OpenSymbol"/>
    </w:rPr>
  </w:style>
  <w:style w:type="character" w:customStyle="1" w:styleId="ListLabel248">
    <w:name w:val="ListLabel 248"/>
    <w:rsid w:val="00915E1A"/>
    <w:rPr>
      <w:rFonts w:cs="OpenSymbol"/>
    </w:rPr>
  </w:style>
  <w:style w:type="character" w:customStyle="1" w:styleId="ListLabel249">
    <w:name w:val="ListLabel 249"/>
    <w:rsid w:val="00915E1A"/>
    <w:rPr>
      <w:rFonts w:cs="OpenSymbol"/>
    </w:rPr>
  </w:style>
  <w:style w:type="character" w:customStyle="1" w:styleId="ListLabel250">
    <w:name w:val="ListLabel 250"/>
    <w:rsid w:val="00915E1A"/>
    <w:rPr>
      <w:rFonts w:cs="OpenSymbol"/>
    </w:rPr>
  </w:style>
  <w:style w:type="character" w:customStyle="1" w:styleId="ListLabel251">
    <w:name w:val="ListLabel 251"/>
    <w:rsid w:val="00915E1A"/>
    <w:rPr>
      <w:rFonts w:cs="OpenSymbol"/>
    </w:rPr>
  </w:style>
  <w:style w:type="character" w:customStyle="1" w:styleId="ListLabel252">
    <w:name w:val="ListLabel 252"/>
    <w:rsid w:val="00915E1A"/>
    <w:rPr>
      <w:rFonts w:cs="OpenSymbol"/>
    </w:rPr>
  </w:style>
  <w:style w:type="character" w:customStyle="1" w:styleId="ListLabel253">
    <w:name w:val="ListLabel 253"/>
    <w:rsid w:val="00915E1A"/>
    <w:rPr>
      <w:rFonts w:cs="OpenSymbol"/>
    </w:rPr>
  </w:style>
  <w:style w:type="character" w:customStyle="1" w:styleId="ListLabel254">
    <w:name w:val="ListLabel 254"/>
    <w:rsid w:val="00915E1A"/>
    <w:rPr>
      <w:rFonts w:cs="OpenSymbol"/>
    </w:rPr>
  </w:style>
  <w:style w:type="character" w:customStyle="1" w:styleId="ListLabel255">
    <w:name w:val="ListLabel 255"/>
    <w:rsid w:val="00915E1A"/>
    <w:rPr>
      <w:rFonts w:cs="OpenSymbol"/>
    </w:rPr>
  </w:style>
  <w:style w:type="character" w:customStyle="1" w:styleId="ListLabel256">
    <w:name w:val="ListLabel 256"/>
    <w:rsid w:val="00915E1A"/>
    <w:rPr>
      <w:rFonts w:cs="OpenSymbol"/>
    </w:rPr>
  </w:style>
  <w:style w:type="character" w:customStyle="1" w:styleId="ListLabel257">
    <w:name w:val="ListLabel 257"/>
    <w:rsid w:val="00915E1A"/>
    <w:rPr>
      <w:rFonts w:cs="OpenSymbol"/>
    </w:rPr>
  </w:style>
  <w:style w:type="character" w:customStyle="1" w:styleId="ListLabel258">
    <w:name w:val="ListLabel 258"/>
    <w:rsid w:val="00915E1A"/>
    <w:rPr>
      <w:rFonts w:cs="OpenSymbol"/>
    </w:rPr>
  </w:style>
  <w:style w:type="character" w:customStyle="1" w:styleId="ListLabel259">
    <w:name w:val="ListLabel 259"/>
    <w:rsid w:val="00915E1A"/>
    <w:rPr>
      <w:rFonts w:cs="OpenSymbol"/>
    </w:rPr>
  </w:style>
  <w:style w:type="character" w:customStyle="1" w:styleId="ListLabel260">
    <w:name w:val="ListLabel 260"/>
    <w:rsid w:val="00915E1A"/>
    <w:rPr>
      <w:rFonts w:cs="OpenSymbol"/>
    </w:rPr>
  </w:style>
  <w:style w:type="character" w:customStyle="1" w:styleId="ListLabel261">
    <w:name w:val="ListLabel 261"/>
    <w:rsid w:val="00915E1A"/>
    <w:rPr>
      <w:rFonts w:cs="OpenSymbol"/>
    </w:rPr>
  </w:style>
  <w:style w:type="character" w:customStyle="1" w:styleId="ListLabel262">
    <w:name w:val="ListLabel 262"/>
    <w:rsid w:val="00915E1A"/>
    <w:rPr>
      <w:rFonts w:cs="OpenSymbol"/>
    </w:rPr>
  </w:style>
  <w:style w:type="character" w:customStyle="1" w:styleId="ListLabel263">
    <w:name w:val="ListLabel 263"/>
    <w:rsid w:val="00915E1A"/>
    <w:rPr>
      <w:rFonts w:cs="OpenSymbol"/>
    </w:rPr>
  </w:style>
  <w:style w:type="character" w:customStyle="1" w:styleId="ListLabel264">
    <w:name w:val="ListLabel 264"/>
    <w:rsid w:val="00915E1A"/>
    <w:rPr>
      <w:rFonts w:cs="OpenSymbol"/>
    </w:rPr>
  </w:style>
  <w:style w:type="character" w:customStyle="1" w:styleId="ListLabel265">
    <w:name w:val="ListLabel 265"/>
    <w:rsid w:val="00915E1A"/>
    <w:rPr>
      <w:rFonts w:cs="OpenSymbol"/>
    </w:rPr>
  </w:style>
  <w:style w:type="character" w:customStyle="1" w:styleId="ListLabel266">
    <w:name w:val="ListLabel 266"/>
    <w:rsid w:val="00915E1A"/>
    <w:rPr>
      <w:rFonts w:cs="OpenSymbol"/>
    </w:rPr>
  </w:style>
  <w:style w:type="character" w:customStyle="1" w:styleId="ListLabel267">
    <w:name w:val="ListLabel 267"/>
    <w:rsid w:val="00915E1A"/>
    <w:rPr>
      <w:rFonts w:cs="OpenSymbol"/>
    </w:rPr>
  </w:style>
  <w:style w:type="character" w:customStyle="1" w:styleId="ListLabel268">
    <w:name w:val="ListLabel 268"/>
    <w:rsid w:val="00915E1A"/>
    <w:rPr>
      <w:rFonts w:cs="OpenSymbol"/>
    </w:rPr>
  </w:style>
  <w:style w:type="character" w:customStyle="1" w:styleId="ListLabel269">
    <w:name w:val="ListLabel 269"/>
    <w:rsid w:val="00915E1A"/>
    <w:rPr>
      <w:rFonts w:cs="OpenSymbol"/>
    </w:rPr>
  </w:style>
  <w:style w:type="character" w:customStyle="1" w:styleId="ListLabel270">
    <w:name w:val="ListLabel 270"/>
    <w:rsid w:val="00915E1A"/>
    <w:rPr>
      <w:rFonts w:cs="OpenSymbol"/>
    </w:rPr>
  </w:style>
  <w:style w:type="character" w:customStyle="1" w:styleId="ListLabel271">
    <w:name w:val="ListLabel 271"/>
    <w:rsid w:val="00915E1A"/>
    <w:rPr>
      <w:rFonts w:cs="OpenSymbol"/>
    </w:rPr>
  </w:style>
  <w:style w:type="character" w:customStyle="1" w:styleId="ListLabel272">
    <w:name w:val="ListLabel 272"/>
    <w:rsid w:val="00915E1A"/>
    <w:rPr>
      <w:rFonts w:cs="OpenSymbol"/>
    </w:rPr>
  </w:style>
  <w:style w:type="character" w:customStyle="1" w:styleId="ListLabel273">
    <w:name w:val="ListLabel 273"/>
    <w:rsid w:val="00915E1A"/>
    <w:rPr>
      <w:rFonts w:cs="OpenSymbol"/>
    </w:rPr>
  </w:style>
  <w:style w:type="character" w:customStyle="1" w:styleId="ListLabel274">
    <w:name w:val="ListLabel 274"/>
    <w:rsid w:val="00915E1A"/>
    <w:rPr>
      <w:rFonts w:cs="OpenSymbol"/>
    </w:rPr>
  </w:style>
  <w:style w:type="character" w:customStyle="1" w:styleId="ListLabel275">
    <w:name w:val="ListLabel 275"/>
    <w:rsid w:val="00915E1A"/>
    <w:rPr>
      <w:rFonts w:cs="OpenSymbol"/>
    </w:rPr>
  </w:style>
  <w:style w:type="character" w:customStyle="1" w:styleId="ListLabel276">
    <w:name w:val="ListLabel 276"/>
    <w:rsid w:val="00915E1A"/>
    <w:rPr>
      <w:rFonts w:cs="OpenSymbol"/>
    </w:rPr>
  </w:style>
  <w:style w:type="character" w:customStyle="1" w:styleId="ListLabel277">
    <w:name w:val="ListLabel 277"/>
    <w:rsid w:val="00915E1A"/>
    <w:rPr>
      <w:rFonts w:cs="OpenSymbol"/>
    </w:rPr>
  </w:style>
  <w:style w:type="character" w:customStyle="1" w:styleId="ListLabel278">
    <w:name w:val="ListLabel 278"/>
    <w:rsid w:val="00915E1A"/>
    <w:rPr>
      <w:rFonts w:cs="OpenSymbol"/>
    </w:rPr>
  </w:style>
  <w:style w:type="character" w:customStyle="1" w:styleId="ListLabel279">
    <w:name w:val="ListLabel 279"/>
    <w:rsid w:val="00915E1A"/>
    <w:rPr>
      <w:rFonts w:cs="OpenSymbol"/>
    </w:rPr>
  </w:style>
  <w:style w:type="character" w:customStyle="1" w:styleId="ListLabel280">
    <w:name w:val="ListLabel 280"/>
    <w:rsid w:val="00915E1A"/>
    <w:rPr>
      <w:rFonts w:cs="OpenSymbol"/>
    </w:rPr>
  </w:style>
  <w:style w:type="character" w:customStyle="1" w:styleId="ListLabel281">
    <w:name w:val="ListLabel 281"/>
    <w:rsid w:val="00915E1A"/>
    <w:rPr>
      <w:rFonts w:cs="OpenSymbol"/>
    </w:rPr>
  </w:style>
  <w:style w:type="character" w:customStyle="1" w:styleId="ListLabel282">
    <w:name w:val="ListLabel 282"/>
    <w:rsid w:val="00915E1A"/>
    <w:rPr>
      <w:rFonts w:cs="OpenSymbol"/>
    </w:rPr>
  </w:style>
  <w:style w:type="character" w:customStyle="1" w:styleId="ListLabel283">
    <w:name w:val="ListLabel 283"/>
    <w:rsid w:val="00915E1A"/>
    <w:rPr>
      <w:rFonts w:cs="OpenSymbol"/>
    </w:rPr>
  </w:style>
  <w:style w:type="character" w:customStyle="1" w:styleId="ListLabel284">
    <w:name w:val="ListLabel 284"/>
    <w:rsid w:val="00915E1A"/>
    <w:rPr>
      <w:rFonts w:cs="OpenSymbol"/>
    </w:rPr>
  </w:style>
  <w:style w:type="character" w:customStyle="1" w:styleId="ListLabel285">
    <w:name w:val="ListLabel 285"/>
    <w:rsid w:val="00915E1A"/>
    <w:rPr>
      <w:rFonts w:cs="OpenSymbol"/>
    </w:rPr>
  </w:style>
  <w:style w:type="character" w:customStyle="1" w:styleId="ListLabel286">
    <w:name w:val="ListLabel 286"/>
    <w:rsid w:val="00915E1A"/>
    <w:rPr>
      <w:rFonts w:cs="OpenSymbol"/>
    </w:rPr>
  </w:style>
  <w:style w:type="character" w:customStyle="1" w:styleId="ListLabel287">
    <w:name w:val="ListLabel 287"/>
    <w:rsid w:val="00915E1A"/>
    <w:rPr>
      <w:rFonts w:cs="OpenSymbol"/>
    </w:rPr>
  </w:style>
  <w:style w:type="character" w:customStyle="1" w:styleId="ListLabel288">
    <w:name w:val="ListLabel 288"/>
    <w:rsid w:val="00915E1A"/>
    <w:rPr>
      <w:rFonts w:cs="OpenSymbol"/>
    </w:rPr>
  </w:style>
  <w:style w:type="character" w:customStyle="1" w:styleId="ListLabel289">
    <w:name w:val="ListLabel 289"/>
    <w:rsid w:val="00915E1A"/>
    <w:rPr>
      <w:rFonts w:cs="OpenSymbol"/>
    </w:rPr>
  </w:style>
  <w:style w:type="character" w:customStyle="1" w:styleId="ListLabel290">
    <w:name w:val="ListLabel 290"/>
    <w:rsid w:val="00915E1A"/>
    <w:rPr>
      <w:rFonts w:cs="OpenSymbol"/>
    </w:rPr>
  </w:style>
  <w:style w:type="character" w:customStyle="1" w:styleId="ListLabel291">
    <w:name w:val="ListLabel 291"/>
    <w:rsid w:val="00915E1A"/>
    <w:rPr>
      <w:rFonts w:cs="OpenSymbol"/>
    </w:rPr>
  </w:style>
  <w:style w:type="character" w:customStyle="1" w:styleId="ListLabel292">
    <w:name w:val="ListLabel 292"/>
    <w:rsid w:val="00915E1A"/>
    <w:rPr>
      <w:rFonts w:cs="OpenSymbol"/>
    </w:rPr>
  </w:style>
  <w:style w:type="character" w:customStyle="1" w:styleId="ListLabel293">
    <w:name w:val="ListLabel 293"/>
    <w:rsid w:val="00915E1A"/>
    <w:rPr>
      <w:rFonts w:cs="OpenSymbol"/>
    </w:rPr>
  </w:style>
  <w:style w:type="character" w:customStyle="1" w:styleId="ListLabel294">
    <w:name w:val="ListLabel 294"/>
    <w:rsid w:val="00915E1A"/>
    <w:rPr>
      <w:rFonts w:cs="OpenSymbol"/>
    </w:rPr>
  </w:style>
  <w:style w:type="character" w:customStyle="1" w:styleId="ListLabel295">
    <w:name w:val="ListLabel 295"/>
    <w:rsid w:val="00915E1A"/>
    <w:rPr>
      <w:rFonts w:cs="OpenSymbol"/>
    </w:rPr>
  </w:style>
  <w:style w:type="character" w:customStyle="1" w:styleId="ListLabel296">
    <w:name w:val="ListLabel 296"/>
    <w:rsid w:val="00915E1A"/>
    <w:rPr>
      <w:rFonts w:cs="OpenSymbol"/>
    </w:rPr>
  </w:style>
  <w:style w:type="character" w:customStyle="1" w:styleId="ListLabel297">
    <w:name w:val="ListLabel 297"/>
    <w:rsid w:val="00915E1A"/>
    <w:rPr>
      <w:rFonts w:cs="OpenSymbol"/>
    </w:rPr>
  </w:style>
  <w:style w:type="character" w:customStyle="1" w:styleId="ListLabel298">
    <w:name w:val="ListLabel 298"/>
    <w:rsid w:val="00915E1A"/>
    <w:rPr>
      <w:rFonts w:cs="OpenSymbol"/>
    </w:rPr>
  </w:style>
  <w:style w:type="character" w:customStyle="1" w:styleId="ListLabel299">
    <w:name w:val="ListLabel 299"/>
    <w:rsid w:val="00915E1A"/>
    <w:rPr>
      <w:rFonts w:cs="OpenSymbol"/>
    </w:rPr>
  </w:style>
  <w:style w:type="character" w:customStyle="1" w:styleId="ListLabel300">
    <w:name w:val="ListLabel 300"/>
    <w:rsid w:val="00915E1A"/>
    <w:rPr>
      <w:rFonts w:cs="OpenSymbol"/>
    </w:rPr>
  </w:style>
  <w:style w:type="character" w:customStyle="1" w:styleId="ListLabel301">
    <w:name w:val="ListLabel 301"/>
    <w:rsid w:val="00915E1A"/>
    <w:rPr>
      <w:rFonts w:cs="OpenSymbol"/>
    </w:rPr>
  </w:style>
  <w:style w:type="character" w:customStyle="1" w:styleId="ListLabel302">
    <w:name w:val="ListLabel 302"/>
    <w:rsid w:val="00915E1A"/>
    <w:rPr>
      <w:rFonts w:cs="OpenSymbol"/>
    </w:rPr>
  </w:style>
  <w:style w:type="character" w:customStyle="1" w:styleId="ListLabel303">
    <w:name w:val="ListLabel 303"/>
    <w:rsid w:val="00915E1A"/>
    <w:rPr>
      <w:rFonts w:cs="OpenSymbol"/>
    </w:rPr>
  </w:style>
  <w:style w:type="character" w:customStyle="1" w:styleId="ListLabel304">
    <w:name w:val="ListLabel 304"/>
    <w:rsid w:val="00915E1A"/>
    <w:rPr>
      <w:rFonts w:cs="OpenSymbol"/>
    </w:rPr>
  </w:style>
  <w:style w:type="character" w:customStyle="1" w:styleId="ListLabel305">
    <w:name w:val="ListLabel 305"/>
    <w:rsid w:val="00915E1A"/>
    <w:rPr>
      <w:rFonts w:cs="OpenSymbol"/>
    </w:rPr>
  </w:style>
  <w:style w:type="character" w:customStyle="1" w:styleId="ListLabel306">
    <w:name w:val="ListLabel 306"/>
    <w:rsid w:val="00915E1A"/>
    <w:rPr>
      <w:rFonts w:cs="OpenSymbol"/>
    </w:rPr>
  </w:style>
  <w:style w:type="character" w:customStyle="1" w:styleId="ListLabel307">
    <w:name w:val="ListLabel 307"/>
    <w:rsid w:val="00915E1A"/>
    <w:rPr>
      <w:rFonts w:cs="OpenSymbol"/>
    </w:rPr>
  </w:style>
  <w:style w:type="character" w:customStyle="1" w:styleId="ListLabel308">
    <w:name w:val="ListLabel 308"/>
    <w:rsid w:val="00915E1A"/>
    <w:rPr>
      <w:rFonts w:cs="OpenSymbol"/>
    </w:rPr>
  </w:style>
  <w:style w:type="character" w:customStyle="1" w:styleId="ListLabel309">
    <w:name w:val="ListLabel 309"/>
    <w:rsid w:val="00915E1A"/>
    <w:rPr>
      <w:rFonts w:cs="OpenSymbol"/>
    </w:rPr>
  </w:style>
  <w:style w:type="character" w:customStyle="1" w:styleId="ListLabel310">
    <w:name w:val="ListLabel 310"/>
    <w:rsid w:val="00915E1A"/>
    <w:rPr>
      <w:rFonts w:cs="OpenSymbol"/>
    </w:rPr>
  </w:style>
  <w:style w:type="character" w:customStyle="1" w:styleId="ListLabel311">
    <w:name w:val="ListLabel 311"/>
    <w:rsid w:val="00915E1A"/>
    <w:rPr>
      <w:rFonts w:cs="OpenSymbol"/>
    </w:rPr>
  </w:style>
  <w:style w:type="character" w:customStyle="1" w:styleId="ListLabel312">
    <w:name w:val="ListLabel 312"/>
    <w:rsid w:val="00915E1A"/>
    <w:rPr>
      <w:rFonts w:cs="OpenSymbol"/>
    </w:rPr>
  </w:style>
  <w:style w:type="character" w:customStyle="1" w:styleId="ListLabel313">
    <w:name w:val="ListLabel 313"/>
    <w:rsid w:val="00915E1A"/>
    <w:rPr>
      <w:rFonts w:cs="OpenSymbol"/>
    </w:rPr>
  </w:style>
  <w:style w:type="character" w:customStyle="1" w:styleId="ListLabel314">
    <w:name w:val="ListLabel 314"/>
    <w:rsid w:val="00915E1A"/>
    <w:rPr>
      <w:rFonts w:cs="OpenSymbol"/>
    </w:rPr>
  </w:style>
  <w:style w:type="character" w:customStyle="1" w:styleId="ListLabel315">
    <w:name w:val="ListLabel 315"/>
    <w:rsid w:val="00915E1A"/>
    <w:rPr>
      <w:rFonts w:cs="OpenSymbol"/>
    </w:rPr>
  </w:style>
  <w:style w:type="character" w:customStyle="1" w:styleId="ListLabel316">
    <w:name w:val="ListLabel 316"/>
    <w:rsid w:val="00915E1A"/>
    <w:rPr>
      <w:rFonts w:cs="OpenSymbol"/>
    </w:rPr>
  </w:style>
  <w:style w:type="character" w:customStyle="1" w:styleId="ListLabel317">
    <w:name w:val="ListLabel 317"/>
    <w:rsid w:val="00915E1A"/>
    <w:rPr>
      <w:rFonts w:cs="OpenSymbol"/>
    </w:rPr>
  </w:style>
  <w:style w:type="character" w:customStyle="1" w:styleId="ListLabel318">
    <w:name w:val="ListLabel 318"/>
    <w:rsid w:val="00915E1A"/>
    <w:rPr>
      <w:rFonts w:cs="OpenSymbol"/>
    </w:rPr>
  </w:style>
  <w:style w:type="character" w:customStyle="1" w:styleId="ListLabel319">
    <w:name w:val="ListLabel 319"/>
    <w:rsid w:val="00915E1A"/>
    <w:rPr>
      <w:rFonts w:cs="OpenSymbol"/>
    </w:rPr>
  </w:style>
  <w:style w:type="character" w:customStyle="1" w:styleId="ListLabel320">
    <w:name w:val="ListLabel 320"/>
    <w:rsid w:val="00915E1A"/>
    <w:rPr>
      <w:rFonts w:cs="OpenSymbol"/>
    </w:rPr>
  </w:style>
  <w:style w:type="character" w:customStyle="1" w:styleId="ListLabel321">
    <w:name w:val="ListLabel 321"/>
    <w:rsid w:val="00915E1A"/>
    <w:rPr>
      <w:rFonts w:cs="OpenSymbol"/>
    </w:rPr>
  </w:style>
  <w:style w:type="character" w:customStyle="1" w:styleId="ListLabel322">
    <w:name w:val="ListLabel 322"/>
    <w:rsid w:val="00915E1A"/>
    <w:rPr>
      <w:rFonts w:cs="OpenSymbol"/>
    </w:rPr>
  </w:style>
  <w:style w:type="character" w:customStyle="1" w:styleId="ListLabel323">
    <w:name w:val="ListLabel 323"/>
    <w:rsid w:val="00915E1A"/>
    <w:rPr>
      <w:rFonts w:cs="OpenSymbol"/>
    </w:rPr>
  </w:style>
  <w:style w:type="character" w:customStyle="1" w:styleId="ListLabel324">
    <w:name w:val="ListLabel 324"/>
    <w:rsid w:val="00915E1A"/>
    <w:rPr>
      <w:rFonts w:cs="OpenSymbol"/>
    </w:rPr>
  </w:style>
  <w:style w:type="character" w:customStyle="1" w:styleId="ListLabel325">
    <w:name w:val="ListLabel 325"/>
    <w:rsid w:val="00915E1A"/>
    <w:rPr>
      <w:rFonts w:cs="OpenSymbol"/>
    </w:rPr>
  </w:style>
  <w:style w:type="character" w:customStyle="1" w:styleId="ListLabel326">
    <w:name w:val="ListLabel 326"/>
    <w:rsid w:val="00915E1A"/>
    <w:rPr>
      <w:rFonts w:cs="OpenSymbol"/>
    </w:rPr>
  </w:style>
  <w:style w:type="character" w:customStyle="1" w:styleId="ListLabel327">
    <w:name w:val="ListLabel 327"/>
    <w:rsid w:val="00915E1A"/>
    <w:rPr>
      <w:rFonts w:cs="OpenSymbol"/>
    </w:rPr>
  </w:style>
  <w:style w:type="character" w:customStyle="1" w:styleId="ListLabel328">
    <w:name w:val="ListLabel 328"/>
    <w:rsid w:val="00915E1A"/>
    <w:rPr>
      <w:rFonts w:cs="OpenSymbol"/>
    </w:rPr>
  </w:style>
  <w:style w:type="character" w:customStyle="1" w:styleId="ListLabel329">
    <w:name w:val="ListLabel 329"/>
    <w:rsid w:val="00915E1A"/>
    <w:rPr>
      <w:rFonts w:cs="OpenSymbol"/>
    </w:rPr>
  </w:style>
  <w:style w:type="character" w:customStyle="1" w:styleId="ListLabel330">
    <w:name w:val="ListLabel 330"/>
    <w:rsid w:val="00915E1A"/>
    <w:rPr>
      <w:rFonts w:cs="OpenSymbol"/>
    </w:rPr>
  </w:style>
  <w:style w:type="character" w:customStyle="1" w:styleId="ListLabel331">
    <w:name w:val="ListLabel 331"/>
    <w:rsid w:val="00915E1A"/>
    <w:rPr>
      <w:rFonts w:cs="OpenSymbol"/>
    </w:rPr>
  </w:style>
  <w:style w:type="character" w:customStyle="1" w:styleId="ListLabel332">
    <w:name w:val="ListLabel 332"/>
    <w:rsid w:val="00915E1A"/>
    <w:rPr>
      <w:rFonts w:cs="OpenSymbol"/>
    </w:rPr>
  </w:style>
  <w:style w:type="character" w:customStyle="1" w:styleId="ListLabel333">
    <w:name w:val="ListLabel 333"/>
    <w:rsid w:val="00915E1A"/>
    <w:rPr>
      <w:rFonts w:cs="OpenSymbol"/>
    </w:rPr>
  </w:style>
  <w:style w:type="character" w:customStyle="1" w:styleId="ListLabel334">
    <w:name w:val="ListLabel 334"/>
    <w:rsid w:val="00915E1A"/>
    <w:rPr>
      <w:rFonts w:cs="OpenSymbol"/>
    </w:rPr>
  </w:style>
  <w:style w:type="character" w:customStyle="1" w:styleId="ListLabel335">
    <w:name w:val="ListLabel 335"/>
    <w:rsid w:val="00915E1A"/>
    <w:rPr>
      <w:rFonts w:cs="OpenSymbol"/>
    </w:rPr>
  </w:style>
  <w:style w:type="character" w:customStyle="1" w:styleId="ListLabel336">
    <w:name w:val="ListLabel 336"/>
    <w:rsid w:val="00915E1A"/>
    <w:rPr>
      <w:rFonts w:cs="OpenSymbol"/>
    </w:rPr>
  </w:style>
  <w:style w:type="character" w:customStyle="1" w:styleId="ListLabel337">
    <w:name w:val="ListLabel 337"/>
    <w:rsid w:val="00915E1A"/>
    <w:rPr>
      <w:rFonts w:cs="OpenSymbol"/>
    </w:rPr>
  </w:style>
  <w:style w:type="character" w:customStyle="1" w:styleId="ListLabel338">
    <w:name w:val="ListLabel 338"/>
    <w:rsid w:val="00915E1A"/>
    <w:rPr>
      <w:rFonts w:cs="OpenSymbol"/>
    </w:rPr>
  </w:style>
  <w:style w:type="character" w:customStyle="1" w:styleId="ListLabel339">
    <w:name w:val="ListLabel 339"/>
    <w:rsid w:val="00915E1A"/>
    <w:rPr>
      <w:rFonts w:cs="OpenSymbol"/>
    </w:rPr>
  </w:style>
  <w:style w:type="character" w:customStyle="1" w:styleId="ListLabel340">
    <w:name w:val="ListLabel 340"/>
    <w:rsid w:val="00915E1A"/>
    <w:rPr>
      <w:rFonts w:cs="OpenSymbol"/>
    </w:rPr>
  </w:style>
  <w:style w:type="character" w:customStyle="1" w:styleId="ListLabel341">
    <w:name w:val="ListLabel 341"/>
    <w:rsid w:val="00915E1A"/>
    <w:rPr>
      <w:rFonts w:cs="OpenSymbol"/>
    </w:rPr>
  </w:style>
  <w:style w:type="character" w:customStyle="1" w:styleId="ListLabel342">
    <w:name w:val="ListLabel 342"/>
    <w:rsid w:val="00915E1A"/>
    <w:rPr>
      <w:rFonts w:cs="OpenSymbol"/>
    </w:rPr>
  </w:style>
  <w:style w:type="character" w:customStyle="1" w:styleId="ListLabel343">
    <w:name w:val="ListLabel 343"/>
    <w:rsid w:val="00915E1A"/>
    <w:rPr>
      <w:rFonts w:cs="OpenSymbol"/>
    </w:rPr>
  </w:style>
  <w:style w:type="character" w:customStyle="1" w:styleId="ListLabel344">
    <w:name w:val="ListLabel 344"/>
    <w:rsid w:val="00915E1A"/>
    <w:rPr>
      <w:rFonts w:cs="OpenSymbol"/>
    </w:rPr>
  </w:style>
  <w:style w:type="character" w:customStyle="1" w:styleId="ListLabel345">
    <w:name w:val="ListLabel 345"/>
    <w:rsid w:val="00915E1A"/>
    <w:rPr>
      <w:rFonts w:cs="OpenSymbol"/>
    </w:rPr>
  </w:style>
  <w:style w:type="character" w:customStyle="1" w:styleId="ListLabel346">
    <w:name w:val="ListLabel 346"/>
    <w:rsid w:val="00915E1A"/>
    <w:rPr>
      <w:rFonts w:cs="OpenSymbol"/>
    </w:rPr>
  </w:style>
  <w:style w:type="character" w:customStyle="1" w:styleId="ListLabel347">
    <w:name w:val="ListLabel 347"/>
    <w:rsid w:val="00915E1A"/>
    <w:rPr>
      <w:rFonts w:cs="OpenSymbol"/>
    </w:rPr>
  </w:style>
  <w:style w:type="character" w:customStyle="1" w:styleId="ListLabel348">
    <w:name w:val="ListLabel 348"/>
    <w:rsid w:val="00915E1A"/>
    <w:rPr>
      <w:rFonts w:cs="OpenSymbol"/>
    </w:rPr>
  </w:style>
  <w:style w:type="character" w:customStyle="1" w:styleId="ListLabel349">
    <w:name w:val="ListLabel 349"/>
    <w:rsid w:val="00915E1A"/>
    <w:rPr>
      <w:rFonts w:cs="OpenSymbol"/>
    </w:rPr>
  </w:style>
  <w:style w:type="character" w:customStyle="1" w:styleId="ListLabel350">
    <w:name w:val="ListLabel 350"/>
    <w:rsid w:val="00915E1A"/>
    <w:rPr>
      <w:rFonts w:cs="OpenSymbol"/>
    </w:rPr>
  </w:style>
  <w:style w:type="character" w:customStyle="1" w:styleId="ListLabel351">
    <w:name w:val="ListLabel 351"/>
    <w:rsid w:val="00915E1A"/>
    <w:rPr>
      <w:rFonts w:cs="OpenSymbol"/>
    </w:rPr>
  </w:style>
  <w:style w:type="character" w:customStyle="1" w:styleId="ListLabel352">
    <w:name w:val="ListLabel 352"/>
    <w:rsid w:val="00915E1A"/>
    <w:rPr>
      <w:rFonts w:cs="OpenSymbol"/>
    </w:rPr>
  </w:style>
  <w:style w:type="character" w:customStyle="1" w:styleId="ListLabel353">
    <w:name w:val="ListLabel 353"/>
    <w:rsid w:val="00915E1A"/>
    <w:rPr>
      <w:rFonts w:cs="OpenSymbol"/>
    </w:rPr>
  </w:style>
  <w:style w:type="character" w:customStyle="1" w:styleId="ListLabel354">
    <w:name w:val="ListLabel 354"/>
    <w:rsid w:val="00915E1A"/>
    <w:rPr>
      <w:rFonts w:cs="OpenSymbol"/>
    </w:rPr>
  </w:style>
  <w:style w:type="character" w:customStyle="1" w:styleId="ListLabel355">
    <w:name w:val="ListLabel 355"/>
    <w:rsid w:val="00915E1A"/>
    <w:rPr>
      <w:rFonts w:cs="OpenSymbol"/>
    </w:rPr>
  </w:style>
  <w:style w:type="character" w:customStyle="1" w:styleId="ListLabel356">
    <w:name w:val="ListLabel 356"/>
    <w:rsid w:val="00915E1A"/>
    <w:rPr>
      <w:rFonts w:cs="OpenSymbol"/>
    </w:rPr>
  </w:style>
  <w:style w:type="character" w:customStyle="1" w:styleId="ListLabel357">
    <w:name w:val="ListLabel 357"/>
    <w:rsid w:val="00915E1A"/>
    <w:rPr>
      <w:rFonts w:cs="OpenSymbol"/>
    </w:rPr>
  </w:style>
  <w:style w:type="character" w:customStyle="1" w:styleId="ListLabel358">
    <w:name w:val="ListLabel 358"/>
    <w:rsid w:val="00915E1A"/>
    <w:rPr>
      <w:rFonts w:cs="OpenSymbol"/>
    </w:rPr>
  </w:style>
  <w:style w:type="character" w:customStyle="1" w:styleId="ListLabel359">
    <w:name w:val="ListLabel 359"/>
    <w:rsid w:val="00915E1A"/>
    <w:rPr>
      <w:rFonts w:cs="OpenSymbol"/>
    </w:rPr>
  </w:style>
  <w:style w:type="character" w:customStyle="1" w:styleId="ListLabel360">
    <w:name w:val="ListLabel 360"/>
    <w:rsid w:val="00915E1A"/>
    <w:rPr>
      <w:rFonts w:cs="OpenSymbol"/>
    </w:rPr>
  </w:style>
  <w:style w:type="character" w:customStyle="1" w:styleId="ListLabel361">
    <w:name w:val="ListLabel 361"/>
    <w:rsid w:val="00915E1A"/>
    <w:rPr>
      <w:rFonts w:cs="OpenSymbol"/>
    </w:rPr>
  </w:style>
  <w:style w:type="character" w:customStyle="1" w:styleId="ListLabel362">
    <w:name w:val="ListLabel 362"/>
    <w:rsid w:val="00915E1A"/>
    <w:rPr>
      <w:rFonts w:cs="OpenSymbol"/>
    </w:rPr>
  </w:style>
  <w:style w:type="character" w:customStyle="1" w:styleId="ListLabel363">
    <w:name w:val="ListLabel 363"/>
    <w:rsid w:val="00915E1A"/>
    <w:rPr>
      <w:rFonts w:cs="OpenSymbol"/>
    </w:rPr>
  </w:style>
  <w:style w:type="character" w:customStyle="1" w:styleId="ListLabel364">
    <w:name w:val="ListLabel 364"/>
    <w:rsid w:val="00915E1A"/>
    <w:rPr>
      <w:rFonts w:cs="OpenSymbol"/>
    </w:rPr>
  </w:style>
  <w:style w:type="character" w:customStyle="1" w:styleId="ListLabel365">
    <w:name w:val="ListLabel 365"/>
    <w:rsid w:val="00915E1A"/>
    <w:rPr>
      <w:rFonts w:cs="OpenSymbol"/>
    </w:rPr>
  </w:style>
  <w:style w:type="character" w:customStyle="1" w:styleId="ListLabel366">
    <w:name w:val="ListLabel 366"/>
    <w:rsid w:val="00915E1A"/>
    <w:rPr>
      <w:rFonts w:cs="OpenSymbol"/>
    </w:rPr>
  </w:style>
  <w:style w:type="character" w:customStyle="1" w:styleId="ListLabel367">
    <w:name w:val="ListLabel 367"/>
    <w:rsid w:val="00915E1A"/>
    <w:rPr>
      <w:rFonts w:cs="OpenSymbol"/>
    </w:rPr>
  </w:style>
  <w:style w:type="character" w:customStyle="1" w:styleId="ListLabel368">
    <w:name w:val="ListLabel 368"/>
    <w:rsid w:val="00915E1A"/>
    <w:rPr>
      <w:rFonts w:cs="OpenSymbol"/>
    </w:rPr>
  </w:style>
  <w:style w:type="character" w:customStyle="1" w:styleId="ListLabel369">
    <w:name w:val="ListLabel 369"/>
    <w:rsid w:val="00915E1A"/>
    <w:rPr>
      <w:rFonts w:cs="OpenSymbol"/>
    </w:rPr>
  </w:style>
  <w:style w:type="character" w:customStyle="1" w:styleId="ListLabel370">
    <w:name w:val="ListLabel 370"/>
    <w:rsid w:val="00915E1A"/>
    <w:rPr>
      <w:rFonts w:cs="OpenSymbol"/>
    </w:rPr>
  </w:style>
  <w:style w:type="character" w:customStyle="1" w:styleId="ListLabel371">
    <w:name w:val="ListLabel 371"/>
    <w:rsid w:val="00915E1A"/>
    <w:rPr>
      <w:rFonts w:cs="OpenSymbol"/>
    </w:rPr>
  </w:style>
  <w:style w:type="character" w:customStyle="1" w:styleId="ListLabel372">
    <w:name w:val="ListLabel 372"/>
    <w:rsid w:val="00915E1A"/>
    <w:rPr>
      <w:rFonts w:cs="OpenSymbol"/>
    </w:rPr>
  </w:style>
  <w:style w:type="character" w:customStyle="1" w:styleId="ListLabel373">
    <w:name w:val="ListLabel 373"/>
    <w:rsid w:val="00915E1A"/>
    <w:rPr>
      <w:rFonts w:cs="OpenSymbol"/>
    </w:rPr>
  </w:style>
  <w:style w:type="character" w:customStyle="1" w:styleId="ListLabel374">
    <w:name w:val="ListLabel 374"/>
    <w:rsid w:val="00915E1A"/>
    <w:rPr>
      <w:rFonts w:cs="OpenSymbol"/>
    </w:rPr>
  </w:style>
  <w:style w:type="character" w:customStyle="1" w:styleId="ListLabel375">
    <w:name w:val="ListLabel 375"/>
    <w:rsid w:val="00915E1A"/>
    <w:rPr>
      <w:rFonts w:cs="OpenSymbol"/>
    </w:rPr>
  </w:style>
  <w:style w:type="character" w:customStyle="1" w:styleId="ListLabel376">
    <w:name w:val="ListLabel 376"/>
    <w:rsid w:val="00915E1A"/>
    <w:rPr>
      <w:rFonts w:cs="OpenSymbol"/>
    </w:rPr>
  </w:style>
  <w:style w:type="character" w:customStyle="1" w:styleId="ListLabel377">
    <w:name w:val="ListLabel 377"/>
    <w:rsid w:val="00915E1A"/>
    <w:rPr>
      <w:rFonts w:cs="OpenSymbol"/>
    </w:rPr>
  </w:style>
  <w:style w:type="character" w:customStyle="1" w:styleId="ListLabel378">
    <w:name w:val="ListLabel 378"/>
    <w:rsid w:val="00915E1A"/>
    <w:rPr>
      <w:rFonts w:cs="OpenSymbol"/>
    </w:rPr>
  </w:style>
  <w:style w:type="character" w:customStyle="1" w:styleId="ListLabel379">
    <w:name w:val="ListLabel 379"/>
    <w:rsid w:val="00915E1A"/>
    <w:rPr>
      <w:rFonts w:cs="OpenSymbol"/>
    </w:rPr>
  </w:style>
  <w:style w:type="character" w:customStyle="1" w:styleId="ListLabel380">
    <w:name w:val="ListLabel 380"/>
    <w:rsid w:val="00915E1A"/>
    <w:rPr>
      <w:rFonts w:cs="OpenSymbol"/>
    </w:rPr>
  </w:style>
  <w:style w:type="character" w:customStyle="1" w:styleId="ListLabel381">
    <w:name w:val="ListLabel 381"/>
    <w:rsid w:val="00915E1A"/>
    <w:rPr>
      <w:rFonts w:cs="OpenSymbol"/>
    </w:rPr>
  </w:style>
  <w:style w:type="character" w:customStyle="1" w:styleId="ListLabel382">
    <w:name w:val="ListLabel 382"/>
    <w:rsid w:val="00915E1A"/>
    <w:rPr>
      <w:rFonts w:cs="OpenSymbol"/>
    </w:rPr>
  </w:style>
  <w:style w:type="character" w:customStyle="1" w:styleId="ListLabel383">
    <w:name w:val="ListLabel 383"/>
    <w:rsid w:val="00915E1A"/>
    <w:rPr>
      <w:rFonts w:cs="OpenSymbol"/>
    </w:rPr>
  </w:style>
  <w:style w:type="character" w:customStyle="1" w:styleId="ListLabel384">
    <w:name w:val="ListLabel 384"/>
    <w:rsid w:val="00915E1A"/>
    <w:rPr>
      <w:rFonts w:cs="OpenSymbol"/>
    </w:rPr>
  </w:style>
  <w:style w:type="character" w:customStyle="1" w:styleId="ListLabel385">
    <w:name w:val="ListLabel 385"/>
    <w:rsid w:val="00915E1A"/>
    <w:rPr>
      <w:rFonts w:cs="OpenSymbol"/>
    </w:rPr>
  </w:style>
  <w:style w:type="character" w:customStyle="1" w:styleId="ListLabel386">
    <w:name w:val="ListLabel 386"/>
    <w:rsid w:val="00915E1A"/>
    <w:rPr>
      <w:rFonts w:cs="OpenSymbol"/>
    </w:rPr>
  </w:style>
  <w:style w:type="character" w:customStyle="1" w:styleId="ListLabel387">
    <w:name w:val="ListLabel 387"/>
    <w:rsid w:val="00915E1A"/>
    <w:rPr>
      <w:rFonts w:cs="OpenSymbol"/>
    </w:rPr>
  </w:style>
  <w:style w:type="character" w:customStyle="1" w:styleId="ListLabel388">
    <w:name w:val="ListLabel 388"/>
    <w:rsid w:val="00915E1A"/>
    <w:rPr>
      <w:rFonts w:cs="OpenSymbol"/>
    </w:rPr>
  </w:style>
  <w:style w:type="character" w:customStyle="1" w:styleId="ListLabel389">
    <w:name w:val="ListLabel 389"/>
    <w:rsid w:val="00915E1A"/>
    <w:rPr>
      <w:rFonts w:cs="OpenSymbol"/>
    </w:rPr>
  </w:style>
  <w:style w:type="character" w:customStyle="1" w:styleId="ListLabel390">
    <w:name w:val="ListLabel 390"/>
    <w:rsid w:val="00915E1A"/>
    <w:rPr>
      <w:rFonts w:cs="OpenSymbol"/>
    </w:rPr>
  </w:style>
  <w:style w:type="character" w:customStyle="1" w:styleId="ListLabel391">
    <w:name w:val="ListLabel 391"/>
    <w:rsid w:val="00915E1A"/>
    <w:rPr>
      <w:rFonts w:cs="OpenSymbol"/>
    </w:rPr>
  </w:style>
  <w:style w:type="character" w:customStyle="1" w:styleId="ListLabel392">
    <w:name w:val="ListLabel 392"/>
    <w:rsid w:val="00915E1A"/>
    <w:rPr>
      <w:rFonts w:cs="OpenSymbol"/>
    </w:rPr>
  </w:style>
  <w:style w:type="character" w:customStyle="1" w:styleId="ListLabel393">
    <w:name w:val="ListLabel 393"/>
    <w:rsid w:val="00915E1A"/>
    <w:rPr>
      <w:rFonts w:cs="OpenSymbol"/>
    </w:rPr>
  </w:style>
  <w:style w:type="character" w:customStyle="1" w:styleId="ListLabel394">
    <w:name w:val="ListLabel 394"/>
    <w:rsid w:val="00915E1A"/>
    <w:rPr>
      <w:rFonts w:cs="OpenSymbol"/>
    </w:rPr>
  </w:style>
  <w:style w:type="character" w:customStyle="1" w:styleId="ListLabel395">
    <w:name w:val="ListLabel 395"/>
    <w:rsid w:val="00915E1A"/>
    <w:rPr>
      <w:rFonts w:cs="OpenSymbol"/>
      <w:b/>
    </w:rPr>
  </w:style>
  <w:style w:type="character" w:customStyle="1" w:styleId="ListLabel396">
    <w:name w:val="ListLabel 396"/>
    <w:rsid w:val="00915E1A"/>
    <w:rPr>
      <w:rFonts w:cs="OpenSymbol"/>
    </w:rPr>
  </w:style>
  <w:style w:type="character" w:customStyle="1" w:styleId="ListLabel397">
    <w:name w:val="ListLabel 397"/>
    <w:rsid w:val="00915E1A"/>
    <w:rPr>
      <w:rFonts w:cs="OpenSymbol"/>
    </w:rPr>
  </w:style>
  <w:style w:type="character" w:customStyle="1" w:styleId="ListLabel398">
    <w:name w:val="ListLabel 398"/>
    <w:rsid w:val="00915E1A"/>
    <w:rPr>
      <w:rFonts w:cs="OpenSymbol"/>
    </w:rPr>
  </w:style>
  <w:style w:type="character" w:customStyle="1" w:styleId="ListLabel399">
    <w:name w:val="ListLabel 399"/>
    <w:rsid w:val="00915E1A"/>
    <w:rPr>
      <w:rFonts w:cs="OpenSymbol"/>
    </w:rPr>
  </w:style>
  <w:style w:type="character" w:customStyle="1" w:styleId="ListLabel400">
    <w:name w:val="ListLabel 400"/>
    <w:rsid w:val="00915E1A"/>
    <w:rPr>
      <w:rFonts w:cs="OpenSymbol"/>
    </w:rPr>
  </w:style>
  <w:style w:type="character" w:customStyle="1" w:styleId="ListLabel401">
    <w:name w:val="ListLabel 401"/>
    <w:rsid w:val="00915E1A"/>
    <w:rPr>
      <w:rFonts w:cs="OpenSymbol"/>
    </w:rPr>
  </w:style>
  <w:style w:type="character" w:customStyle="1" w:styleId="ListLabel402">
    <w:name w:val="ListLabel 402"/>
    <w:rsid w:val="00915E1A"/>
    <w:rPr>
      <w:rFonts w:cs="OpenSymbol"/>
    </w:rPr>
  </w:style>
  <w:style w:type="character" w:customStyle="1" w:styleId="ListLabel403">
    <w:name w:val="ListLabel 403"/>
    <w:rsid w:val="00915E1A"/>
    <w:rPr>
      <w:rFonts w:cs="OpenSymbol"/>
    </w:rPr>
  </w:style>
  <w:style w:type="character" w:customStyle="1" w:styleId="ListLabel404">
    <w:name w:val="ListLabel 404"/>
    <w:rsid w:val="00915E1A"/>
    <w:rPr>
      <w:rFonts w:cs="OpenSymbol"/>
    </w:rPr>
  </w:style>
  <w:style w:type="character" w:customStyle="1" w:styleId="ListLabel405">
    <w:name w:val="ListLabel 405"/>
    <w:rsid w:val="00915E1A"/>
    <w:rPr>
      <w:rFonts w:cs="OpenSymbol"/>
    </w:rPr>
  </w:style>
  <w:style w:type="character" w:customStyle="1" w:styleId="ListLabel406">
    <w:name w:val="ListLabel 406"/>
    <w:rsid w:val="00915E1A"/>
    <w:rPr>
      <w:rFonts w:cs="OpenSymbol"/>
    </w:rPr>
  </w:style>
  <w:style w:type="character" w:customStyle="1" w:styleId="ListLabel407">
    <w:name w:val="ListLabel 407"/>
    <w:rsid w:val="00915E1A"/>
    <w:rPr>
      <w:rFonts w:cs="OpenSymbol"/>
    </w:rPr>
  </w:style>
  <w:style w:type="character" w:customStyle="1" w:styleId="ListLabel408">
    <w:name w:val="ListLabel 408"/>
    <w:rsid w:val="00915E1A"/>
    <w:rPr>
      <w:rFonts w:cs="OpenSymbol"/>
    </w:rPr>
  </w:style>
  <w:style w:type="character" w:customStyle="1" w:styleId="ListLabel409">
    <w:name w:val="ListLabel 409"/>
    <w:rsid w:val="00915E1A"/>
    <w:rPr>
      <w:rFonts w:cs="OpenSymbol"/>
    </w:rPr>
  </w:style>
  <w:style w:type="character" w:customStyle="1" w:styleId="ListLabel410">
    <w:name w:val="ListLabel 410"/>
    <w:rsid w:val="00915E1A"/>
    <w:rPr>
      <w:rFonts w:cs="OpenSymbol"/>
    </w:rPr>
  </w:style>
  <w:style w:type="character" w:customStyle="1" w:styleId="ListLabel411">
    <w:name w:val="ListLabel 411"/>
    <w:rsid w:val="00915E1A"/>
    <w:rPr>
      <w:rFonts w:cs="OpenSymbol"/>
    </w:rPr>
  </w:style>
  <w:style w:type="character" w:customStyle="1" w:styleId="ListLabel412">
    <w:name w:val="ListLabel 412"/>
    <w:rsid w:val="00915E1A"/>
    <w:rPr>
      <w:rFonts w:cs="OpenSymbol"/>
    </w:rPr>
  </w:style>
  <w:style w:type="character" w:customStyle="1" w:styleId="ListLabel413">
    <w:name w:val="ListLabel 413"/>
    <w:rsid w:val="00915E1A"/>
    <w:rPr>
      <w:rFonts w:cs="OpenSymbol"/>
    </w:rPr>
  </w:style>
  <w:style w:type="character" w:customStyle="1" w:styleId="ListLabel414">
    <w:name w:val="ListLabel 414"/>
    <w:rsid w:val="00915E1A"/>
    <w:rPr>
      <w:rFonts w:cs="OpenSymbol"/>
    </w:rPr>
  </w:style>
  <w:style w:type="character" w:customStyle="1" w:styleId="ListLabel415">
    <w:name w:val="ListLabel 415"/>
    <w:rsid w:val="00915E1A"/>
    <w:rPr>
      <w:rFonts w:cs="OpenSymbol"/>
    </w:rPr>
  </w:style>
  <w:style w:type="character" w:customStyle="1" w:styleId="ListLabel416">
    <w:name w:val="ListLabel 416"/>
    <w:rsid w:val="00915E1A"/>
    <w:rPr>
      <w:rFonts w:cs="OpenSymbol"/>
    </w:rPr>
  </w:style>
  <w:style w:type="character" w:customStyle="1" w:styleId="ListLabel417">
    <w:name w:val="ListLabel 417"/>
    <w:rsid w:val="00915E1A"/>
    <w:rPr>
      <w:rFonts w:cs="OpenSymbol"/>
    </w:rPr>
  </w:style>
  <w:style w:type="character" w:customStyle="1" w:styleId="ListLabel418">
    <w:name w:val="ListLabel 418"/>
    <w:rsid w:val="00915E1A"/>
    <w:rPr>
      <w:rFonts w:cs="OpenSymbol"/>
    </w:rPr>
  </w:style>
  <w:style w:type="character" w:customStyle="1" w:styleId="ListLabel419">
    <w:name w:val="ListLabel 419"/>
    <w:rsid w:val="00915E1A"/>
    <w:rPr>
      <w:rFonts w:cs="OpenSymbol"/>
    </w:rPr>
  </w:style>
  <w:style w:type="character" w:customStyle="1" w:styleId="ListLabel420">
    <w:name w:val="ListLabel 420"/>
    <w:rsid w:val="00915E1A"/>
    <w:rPr>
      <w:rFonts w:cs="OpenSymbol"/>
    </w:rPr>
  </w:style>
  <w:style w:type="character" w:customStyle="1" w:styleId="ListLabel421">
    <w:name w:val="ListLabel 421"/>
    <w:rsid w:val="00915E1A"/>
    <w:rPr>
      <w:rFonts w:cs="OpenSymbol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15E1A"/>
    <w:rPr>
      <w:rFonts w:ascii="Times New Roman" w:hAnsi="Times New Roman" w:cs="Times New Roman"/>
      <w:sz w:val="24"/>
      <w:u w:val="none"/>
    </w:rPr>
  </w:style>
  <w:style w:type="character" w:customStyle="1" w:styleId="a8">
    <w:name w:val="Текст сноски Знак"/>
    <w:basedOn w:val="11"/>
    <w:rsid w:val="00915E1A"/>
    <w:rPr>
      <w:rFonts w:ascii="Times New Roman" w:eastAsia="Times New Roman" w:hAnsi="Times New Roman" w:cs="Times New Roman"/>
      <w:szCs w:val="20"/>
      <w:lang w:eastAsia="ru-RU" w:bidi="ar-SA"/>
    </w:rPr>
  </w:style>
  <w:style w:type="character" w:customStyle="1" w:styleId="a9">
    <w:name w:val="Верхний колонтитул Знак"/>
    <w:basedOn w:val="11"/>
    <w:rsid w:val="00915E1A"/>
    <w:rPr>
      <w:rFonts w:ascii="Times New Roman CYR" w:eastAsia="Times New Roman" w:hAnsi="Times New Roman CYR" w:cs="Times New Roman CYR"/>
      <w:b/>
      <w:bCs/>
      <w:i/>
      <w:iCs/>
      <w:color w:val="000066"/>
      <w:sz w:val="36"/>
      <w:szCs w:val="36"/>
      <w:lang w:eastAsia="ru-RU" w:bidi="ar-SA"/>
    </w:rPr>
  </w:style>
  <w:style w:type="character" w:customStyle="1" w:styleId="FontStyle11">
    <w:name w:val="Font Style11"/>
    <w:rsid w:val="00915E1A"/>
    <w:rPr>
      <w:rFonts w:ascii="Lucida Sans Unicode" w:hAnsi="Lucida Sans Unicode" w:cs="Lucida Sans Unicode"/>
      <w:b/>
      <w:bCs/>
      <w:spacing w:val="-10"/>
      <w:sz w:val="30"/>
      <w:szCs w:val="30"/>
    </w:rPr>
  </w:style>
  <w:style w:type="character" w:customStyle="1" w:styleId="FontStyle12">
    <w:name w:val="Font Style12"/>
    <w:rsid w:val="00915E1A"/>
    <w:rPr>
      <w:rFonts w:ascii="Lucida Sans Unicode" w:hAnsi="Lucida Sans Unicode" w:cs="Lucida Sans Unicode"/>
      <w:b/>
      <w:bCs/>
      <w:spacing w:val="-20"/>
      <w:sz w:val="24"/>
      <w:szCs w:val="24"/>
    </w:rPr>
  </w:style>
  <w:style w:type="character" w:customStyle="1" w:styleId="FontStyle13">
    <w:name w:val="Font Style13"/>
    <w:rsid w:val="00915E1A"/>
    <w:rPr>
      <w:rFonts w:ascii="Franklin Gothic Heavy" w:hAnsi="Franklin Gothic Heavy" w:cs="Franklin Gothic Heavy"/>
      <w:smallCaps/>
      <w:sz w:val="26"/>
      <w:szCs w:val="26"/>
    </w:rPr>
  </w:style>
  <w:style w:type="character" w:customStyle="1" w:styleId="FontStyle14">
    <w:name w:val="Font Style14"/>
    <w:rsid w:val="00915E1A"/>
    <w:rPr>
      <w:rFonts w:ascii="Lucida Sans Unicode" w:hAnsi="Lucida Sans Unicode" w:cs="Lucida Sans Unicode"/>
      <w:spacing w:val="-20"/>
      <w:sz w:val="26"/>
      <w:szCs w:val="26"/>
    </w:rPr>
  </w:style>
  <w:style w:type="character" w:customStyle="1" w:styleId="FontStyle45">
    <w:name w:val="Font Style45"/>
    <w:rsid w:val="00915E1A"/>
    <w:rPr>
      <w:rFonts w:ascii="Century Schoolbook" w:hAnsi="Century Schoolbook" w:cs="Century Schoolbook"/>
      <w:sz w:val="18"/>
      <w:szCs w:val="18"/>
    </w:rPr>
  </w:style>
  <w:style w:type="character" w:customStyle="1" w:styleId="FontStyle47">
    <w:name w:val="Font Style47"/>
    <w:rsid w:val="00915E1A"/>
    <w:rPr>
      <w:rFonts w:ascii="Tahoma" w:hAnsi="Tahoma" w:cs="Tahoma"/>
      <w:b/>
      <w:bCs/>
      <w:sz w:val="24"/>
      <w:szCs w:val="24"/>
    </w:rPr>
  </w:style>
  <w:style w:type="character" w:customStyle="1" w:styleId="FontStyle49">
    <w:name w:val="Font Style49"/>
    <w:rsid w:val="00915E1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51">
    <w:name w:val="Font Style51"/>
    <w:rsid w:val="00915E1A"/>
    <w:rPr>
      <w:rFonts w:ascii="Calibri" w:hAnsi="Calibri" w:cs="Calibri"/>
      <w:b/>
      <w:bCs/>
      <w:spacing w:val="-10"/>
      <w:sz w:val="30"/>
      <w:szCs w:val="30"/>
    </w:rPr>
  </w:style>
  <w:style w:type="character" w:customStyle="1" w:styleId="FontStyle53">
    <w:name w:val="Font Style53"/>
    <w:rsid w:val="00915E1A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54">
    <w:name w:val="Font Style54"/>
    <w:rsid w:val="00915E1A"/>
    <w:rPr>
      <w:rFonts w:ascii="Calibri" w:hAnsi="Calibri" w:cs="Calibri"/>
      <w:sz w:val="22"/>
      <w:szCs w:val="22"/>
    </w:rPr>
  </w:style>
  <w:style w:type="character" w:customStyle="1" w:styleId="FontStyle55">
    <w:name w:val="Font Style55"/>
    <w:rsid w:val="00915E1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56">
    <w:name w:val="Font Style56"/>
    <w:rsid w:val="00915E1A"/>
    <w:rPr>
      <w:rFonts w:ascii="Century Schoolbook" w:hAnsi="Century Schoolbook" w:cs="Century Schoolbook"/>
      <w:sz w:val="18"/>
      <w:szCs w:val="18"/>
    </w:rPr>
  </w:style>
  <w:style w:type="character" w:customStyle="1" w:styleId="FontStyle50">
    <w:name w:val="Font Style50"/>
    <w:rsid w:val="00915E1A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52">
    <w:name w:val="Font Style52"/>
    <w:rsid w:val="00915E1A"/>
    <w:rPr>
      <w:rFonts w:ascii="Calibri" w:hAnsi="Calibri" w:cs="Calibri"/>
      <w:b/>
      <w:bCs/>
      <w:sz w:val="26"/>
      <w:szCs w:val="26"/>
    </w:rPr>
  </w:style>
  <w:style w:type="character" w:customStyle="1" w:styleId="FontStyle59">
    <w:name w:val="Font Style59"/>
    <w:rsid w:val="00915E1A"/>
    <w:rPr>
      <w:rFonts w:ascii="Calibri" w:hAnsi="Calibri" w:cs="Calibri"/>
      <w:b/>
      <w:bCs/>
      <w:sz w:val="20"/>
      <w:szCs w:val="20"/>
    </w:rPr>
  </w:style>
  <w:style w:type="character" w:customStyle="1" w:styleId="FontStyle44">
    <w:name w:val="Font Style44"/>
    <w:rsid w:val="00915E1A"/>
    <w:rPr>
      <w:rFonts w:ascii="Calibri" w:hAnsi="Calibri" w:cs="Calibri"/>
      <w:b/>
      <w:bCs/>
      <w:spacing w:val="-10"/>
      <w:sz w:val="24"/>
      <w:szCs w:val="24"/>
    </w:rPr>
  </w:style>
  <w:style w:type="character" w:customStyle="1" w:styleId="FontStyle57">
    <w:name w:val="Font Style57"/>
    <w:rsid w:val="00915E1A"/>
    <w:rPr>
      <w:rFonts w:ascii="Calibri" w:hAnsi="Calibri" w:cs="Calibri"/>
      <w:i/>
      <w:iCs/>
      <w:sz w:val="26"/>
      <w:szCs w:val="26"/>
    </w:rPr>
  </w:style>
  <w:style w:type="character" w:customStyle="1" w:styleId="FontStyle58">
    <w:name w:val="Font Style58"/>
    <w:rsid w:val="00915E1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aa">
    <w:name w:val="Нижний колонтитул Знак"/>
    <w:basedOn w:val="11"/>
    <w:rsid w:val="00915E1A"/>
    <w:rPr>
      <w:rFonts w:ascii="Times New Roman" w:eastAsia="Times New Roman" w:hAnsi="Times New Roman" w:cs="Times New Roman"/>
      <w:sz w:val="24"/>
      <w:lang w:eastAsia="ru-RU" w:bidi="ar-SA"/>
    </w:rPr>
  </w:style>
  <w:style w:type="character" w:customStyle="1" w:styleId="12">
    <w:name w:val="Номер страницы1"/>
    <w:basedOn w:val="11"/>
    <w:rsid w:val="00915E1A"/>
  </w:style>
  <w:style w:type="character" w:styleId="ab">
    <w:name w:val="Hyperlink"/>
    <w:rsid w:val="00915E1A"/>
    <w:rPr>
      <w:color w:val="0000FF"/>
      <w:u w:val="single"/>
    </w:rPr>
  </w:style>
  <w:style w:type="character" w:customStyle="1" w:styleId="120">
    <w:name w:val="Заголовок №1 (2)_"/>
    <w:rsid w:val="00915E1A"/>
    <w:rPr>
      <w:rFonts w:ascii="Arial Narrow" w:hAnsi="Arial Narrow" w:cs="Arial Narrow"/>
      <w:sz w:val="27"/>
      <w:szCs w:val="27"/>
      <w:shd w:val="clear" w:color="auto" w:fill="FFFFFF"/>
    </w:rPr>
  </w:style>
  <w:style w:type="character" w:customStyle="1" w:styleId="12Arial">
    <w:name w:val="Заголовок №1 (2) + Arial"/>
    <w:rsid w:val="00915E1A"/>
    <w:rPr>
      <w:rFonts w:ascii="Arial" w:hAnsi="Arial" w:cs="Arial"/>
      <w:sz w:val="24"/>
      <w:szCs w:val="24"/>
      <w:lang w:bidi="ar-SA"/>
    </w:rPr>
  </w:style>
  <w:style w:type="character" w:customStyle="1" w:styleId="13">
    <w:name w:val="Основной шрифт абзаца1"/>
    <w:rsid w:val="00915E1A"/>
  </w:style>
  <w:style w:type="character" w:customStyle="1" w:styleId="ac">
    <w:name w:val="Текст выноски Знак"/>
    <w:rsid w:val="00915E1A"/>
    <w:rPr>
      <w:rFonts w:ascii="Tahoma" w:hAnsi="Tahoma" w:cs="Tahoma"/>
      <w:sz w:val="16"/>
      <w:szCs w:val="16"/>
    </w:rPr>
  </w:style>
  <w:style w:type="character" w:customStyle="1" w:styleId="ad">
    <w:name w:val="Основной текст Знак"/>
    <w:basedOn w:val="11"/>
    <w:rsid w:val="00915E1A"/>
    <w:rPr>
      <w:rFonts w:ascii="Times New Roman" w:hAnsi="Times New Roman" w:cs="Times New Roman"/>
      <w:color w:val="00000A"/>
      <w:sz w:val="24"/>
      <w:shd w:val="clear" w:color="auto" w:fill="FFFFFF"/>
    </w:rPr>
  </w:style>
  <w:style w:type="character" w:customStyle="1" w:styleId="14">
    <w:name w:val="Текст выноски Знак1"/>
    <w:basedOn w:val="11"/>
    <w:rsid w:val="00915E1A"/>
    <w:rPr>
      <w:rFonts w:ascii="Tahoma" w:eastAsia="Times New Roman" w:hAnsi="Tahoma" w:cs="Tahoma"/>
      <w:sz w:val="16"/>
      <w:szCs w:val="16"/>
      <w:lang w:eastAsia="ar-SA" w:bidi="ar-SA"/>
    </w:rPr>
  </w:style>
  <w:style w:type="character" w:customStyle="1" w:styleId="ae">
    <w:name w:val="А_основной Знак"/>
    <w:rsid w:val="00915E1A"/>
    <w:rPr>
      <w:rFonts w:ascii="Times New Roman" w:eastAsia="Calibri" w:hAnsi="Times New Roman" w:cs="Times New Roman"/>
      <w:sz w:val="28"/>
      <w:szCs w:val="28"/>
      <w:lang w:eastAsia="en-US" w:bidi="ar-SA"/>
    </w:rPr>
  </w:style>
  <w:style w:type="character" w:customStyle="1" w:styleId="Abstract">
    <w:name w:val="Abstract Знак"/>
    <w:rsid w:val="00915E1A"/>
    <w:rPr>
      <w:rFonts w:ascii="Times New Roman" w:eastAsia="@Arial Unicode MS" w:hAnsi="Times New Roman" w:cs="Times New Roman"/>
      <w:sz w:val="28"/>
      <w:szCs w:val="28"/>
      <w:lang w:val="en-US" w:eastAsia="ru-RU" w:bidi="ar-SA"/>
    </w:rPr>
  </w:style>
  <w:style w:type="character" w:customStyle="1" w:styleId="15">
    <w:name w:val="Строгий1"/>
    <w:rsid w:val="00915E1A"/>
    <w:rPr>
      <w:b/>
      <w:bCs/>
    </w:rPr>
  </w:style>
  <w:style w:type="character" w:customStyle="1" w:styleId="apple-converted-space">
    <w:name w:val="apple-converted-space"/>
    <w:rsid w:val="00915E1A"/>
  </w:style>
  <w:style w:type="character" w:customStyle="1" w:styleId="submenu-table">
    <w:name w:val="submenu-table"/>
    <w:rsid w:val="00915E1A"/>
  </w:style>
  <w:style w:type="character" w:customStyle="1" w:styleId="spelle">
    <w:name w:val="spelle"/>
    <w:rsid w:val="00915E1A"/>
  </w:style>
  <w:style w:type="character" w:customStyle="1" w:styleId="grame">
    <w:name w:val="grame"/>
    <w:rsid w:val="00915E1A"/>
  </w:style>
  <w:style w:type="character" w:customStyle="1" w:styleId="Bodytext">
    <w:name w:val="Body text_"/>
    <w:rsid w:val="00915E1A"/>
    <w:rPr>
      <w:rFonts w:ascii="Times New Roman" w:hAnsi="Times New Roman" w:cs="Times New Roman"/>
      <w:color w:val="00000A"/>
      <w:szCs w:val="20"/>
      <w:shd w:val="clear" w:color="auto" w:fill="FFFFFF"/>
    </w:rPr>
  </w:style>
  <w:style w:type="character" w:customStyle="1" w:styleId="FontStyle25">
    <w:name w:val="Font Style25"/>
    <w:basedOn w:val="11"/>
    <w:rsid w:val="00915E1A"/>
    <w:rPr>
      <w:rFonts w:ascii="Times New Roman" w:hAnsi="Times New Roman" w:cs="Times New Roman"/>
      <w:sz w:val="22"/>
    </w:rPr>
  </w:style>
  <w:style w:type="character" w:customStyle="1" w:styleId="FontStyle33">
    <w:name w:val="Font Style33"/>
    <w:basedOn w:val="11"/>
    <w:rsid w:val="00915E1A"/>
    <w:rPr>
      <w:rFonts w:ascii="Times New Roman" w:hAnsi="Times New Roman" w:cs="Times New Roman"/>
      <w:i/>
      <w:sz w:val="22"/>
    </w:rPr>
  </w:style>
  <w:style w:type="character" w:customStyle="1" w:styleId="FontStyle34">
    <w:name w:val="Font Style34"/>
    <w:basedOn w:val="11"/>
    <w:rsid w:val="00915E1A"/>
    <w:rPr>
      <w:rFonts w:ascii="Times New Roman" w:hAnsi="Times New Roman" w:cs="Times New Roman"/>
      <w:b/>
      <w:i/>
      <w:sz w:val="22"/>
    </w:rPr>
  </w:style>
  <w:style w:type="character" w:customStyle="1" w:styleId="FontStyle26">
    <w:name w:val="Font Style26"/>
    <w:basedOn w:val="11"/>
    <w:rsid w:val="00915E1A"/>
    <w:rPr>
      <w:rFonts w:ascii="Arial" w:hAnsi="Arial" w:cs="Arial"/>
      <w:b/>
      <w:sz w:val="20"/>
    </w:rPr>
  </w:style>
  <w:style w:type="character" w:customStyle="1" w:styleId="ListLabel422">
    <w:name w:val="ListLabel 422"/>
    <w:rsid w:val="00915E1A"/>
    <w:rPr>
      <w:rFonts w:cs="Symbol"/>
      <w:b w:val="0"/>
    </w:rPr>
  </w:style>
  <w:style w:type="character" w:customStyle="1" w:styleId="ListLabel423">
    <w:name w:val="ListLabel 423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424">
    <w:name w:val="ListLabel 424"/>
    <w:rsid w:val="00915E1A"/>
    <w:rPr>
      <w:rFonts w:cs="Symbol"/>
      <w:b w:val="0"/>
    </w:rPr>
  </w:style>
  <w:style w:type="character" w:customStyle="1" w:styleId="ListLabel425">
    <w:name w:val="ListLabel 425"/>
    <w:rsid w:val="00915E1A"/>
    <w:rPr>
      <w:rFonts w:cs="OpenSymbol"/>
    </w:rPr>
  </w:style>
  <w:style w:type="character" w:customStyle="1" w:styleId="ListLabel426">
    <w:name w:val="ListLabel 426"/>
    <w:rsid w:val="00915E1A"/>
    <w:rPr>
      <w:rFonts w:cs="OpenSymbol"/>
    </w:rPr>
  </w:style>
  <w:style w:type="character" w:customStyle="1" w:styleId="ListLabel427">
    <w:name w:val="ListLabel 427"/>
    <w:rsid w:val="00915E1A"/>
    <w:rPr>
      <w:rFonts w:cs="OpenSymbol"/>
    </w:rPr>
  </w:style>
  <w:style w:type="character" w:customStyle="1" w:styleId="ListLabel428">
    <w:name w:val="ListLabel 428"/>
    <w:rsid w:val="00915E1A"/>
    <w:rPr>
      <w:rFonts w:cs="OpenSymbol"/>
    </w:rPr>
  </w:style>
  <w:style w:type="character" w:customStyle="1" w:styleId="ListLabel429">
    <w:name w:val="ListLabel 429"/>
    <w:rsid w:val="00915E1A"/>
    <w:rPr>
      <w:rFonts w:cs="OpenSymbol"/>
    </w:rPr>
  </w:style>
  <w:style w:type="character" w:customStyle="1" w:styleId="ListLabel430">
    <w:name w:val="ListLabel 430"/>
    <w:rsid w:val="00915E1A"/>
    <w:rPr>
      <w:rFonts w:cs="OpenSymbol"/>
    </w:rPr>
  </w:style>
  <w:style w:type="character" w:customStyle="1" w:styleId="ListLabel431">
    <w:name w:val="ListLabel 431"/>
    <w:rsid w:val="00915E1A"/>
    <w:rPr>
      <w:rFonts w:cs="OpenSymbol"/>
    </w:rPr>
  </w:style>
  <w:style w:type="character" w:customStyle="1" w:styleId="ListLabel432">
    <w:name w:val="ListLabel 432"/>
    <w:rsid w:val="00915E1A"/>
    <w:rPr>
      <w:rFonts w:cs="OpenSymbol"/>
    </w:rPr>
  </w:style>
  <w:style w:type="character" w:customStyle="1" w:styleId="ListLabel433">
    <w:name w:val="ListLabel 433"/>
    <w:rsid w:val="00915E1A"/>
    <w:rPr>
      <w:rFonts w:cs="OpenSymbol"/>
    </w:rPr>
  </w:style>
  <w:style w:type="character" w:customStyle="1" w:styleId="ListLabel434">
    <w:name w:val="ListLabel 434"/>
    <w:rsid w:val="00915E1A"/>
    <w:rPr>
      <w:rFonts w:cs="OpenSymbol"/>
    </w:rPr>
  </w:style>
  <w:style w:type="character" w:customStyle="1" w:styleId="ListLabel435">
    <w:name w:val="ListLabel 435"/>
    <w:rsid w:val="00915E1A"/>
    <w:rPr>
      <w:rFonts w:cs="OpenSymbol"/>
    </w:rPr>
  </w:style>
  <w:style w:type="character" w:customStyle="1" w:styleId="ListLabel436">
    <w:name w:val="ListLabel 436"/>
    <w:rsid w:val="00915E1A"/>
    <w:rPr>
      <w:rFonts w:cs="OpenSymbol"/>
    </w:rPr>
  </w:style>
  <w:style w:type="character" w:customStyle="1" w:styleId="ListLabel437">
    <w:name w:val="ListLabel 437"/>
    <w:rsid w:val="00915E1A"/>
    <w:rPr>
      <w:rFonts w:cs="OpenSymbol"/>
    </w:rPr>
  </w:style>
  <w:style w:type="character" w:customStyle="1" w:styleId="ListLabel438">
    <w:name w:val="ListLabel 438"/>
    <w:rsid w:val="00915E1A"/>
    <w:rPr>
      <w:rFonts w:cs="OpenSymbol"/>
    </w:rPr>
  </w:style>
  <w:style w:type="character" w:customStyle="1" w:styleId="ListLabel439">
    <w:name w:val="ListLabel 439"/>
    <w:rsid w:val="00915E1A"/>
    <w:rPr>
      <w:rFonts w:cs="OpenSymbol"/>
    </w:rPr>
  </w:style>
  <w:style w:type="character" w:customStyle="1" w:styleId="ListLabel440">
    <w:name w:val="ListLabel 440"/>
    <w:rsid w:val="00915E1A"/>
    <w:rPr>
      <w:rFonts w:cs="OpenSymbol"/>
    </w:rPr>
  </w:style>
  <w:style w:type="character" w:customStyle="1" w:styleId="ListLabel441">
    <w:name w:val="ListLabel 441"/>
    <w:rsid w:val="00915E1A"/>
    <w:rPr>
      <w:rFonts w:cs="OpenSymbol"/>
    </w:rPr>
  </w:style>
  <w:style w:type="character" w:customStyle="1" w:styleId="ListLabel442">
    <w:name w:val="ListLabel 442"/>
    <w:rsid w:val="00915E1A"/>
    <w:rPr>
      <w:rFonts w:cs="Symbol"/>
      <w:sz w:val="20"/>
      <w:szCs w:val="20"/>
    </w:rPr>
  </w:style>
  <w:style w:type="character" w:customStyle="1" w:styleId="ListLabel443">
    <w:name w:val="ListLabel 443"/>
    <w:rsid w:val="00915E1A"/>
    <w:rPr>
      <w:rFonts w:cs="OpenSymbol"/>
    </w:rPr>
  </w:style>
  <w:style w:type="character" w:customStyle="1" w:styleId="ListLabel444">
    <w:name w:val="ListLabel 444"/>
    <w:rsid w:val="00915E1A"/>
    <w:rPr>
      <w:rFonts w:cs="OpenSymbol"/>
    </w:rPr>
  </w:style>
  <w:style w:type="character" w:customStyle="1" w:styleId="ListLabel445">
    <w:name w:val="ListLabel 445"/>
    <w:rsid w:val="00915E1A"/>
    <w:rPr>
      <w:rFonts w:cs="OpenSymbol"/>
    </w:rPr>
  </w:style>
  <w:style w:type="character" w:customStyle="1" w:styleId="ListLabel446">
    <w:name w:val="ListLabel 446"/>
    <w:rsid w:val="00915E1A"/>
    <w:rPr>
      <w:rFonts w:cs="OpenSymbol"/>
    </w:rPr>
  </w:style>
  <w:style w:type="character" w:customStyle="1" w:styleId="ListLabel447">
    <w:name w:val="ListLabel 447"/>
    <w:rsid w:val="00915E1A"/>
    <w:rPr>
      <w:rFonts w:cs="OpenSymbol"/>
    </w:rPr>
  </w:style>
  <w:style w:type="character" w:customStyle="1" w:styleId="ListLabel448">
    <w:name w:val="ListLabel 448"/>
    <w:rsid w:val="00915E1A"/>
    <w:rPr>
      <w:rFonts w:cs="OpenSymbol"/>
    </w:rPr>
  </w:style>
  <w:style w:type="character" w:customStyle="1" w:styleId="ListLabel449">
    <w:name w:val="ListLabel 449"/>
    <w:rsid w:val="00915E1A"/>
    <w:rPr>
      <w:rFonts w:cs="OpenSymbol"/>
    </w:rPr>
  </w:style>
  <w:style w:type="character" w:customStyle="1" w:styleId="ListLabel450">
    <w:name w:val="ListLabel 450"/>
    <w:rsid w:val="00915E1A"/>
    <w:rPr>
      <w:rFonts w:cs="OpenSymbol"/>
    </w:rPr>
  </w:style>
  <w:style w:type="character" w:customStyle="1" w:styleId="ListLabel451">
    <w:name w:val="ListLabel 451"/>
    <w:rsid w:val="00915E1A"/>
    <w:rPr>
      <w:rFonts w:cs="OpenSymbol"/>
    </w:rPr>
  </w:style>
  <w:style w:type="character" w:customStyle="1" w:styleId="ListLabel452">
    <w:name w:val="ListLabel 452"/>
    <w:rsid w:val="00915E1A"/>
    <w:rPr>
      <w:rFonts w:cs="OpenSymbol"/>
    </w:rPr>
  </w:style>
  <w:style w:type="character" w:customStyle="1" w:styleId="ListLabel453">
    <w:name w:val="ListLabel 453"/>
    <w:rsid w:val="00915E1A"/>
    <w:rPr>
      <w:rFonts w:cs="OpenSymbol"/>
    </w:rPr>
  </w:style>
  <w:style w:type="character" w:customStyle="1" w:styleId="ListLabel454">
    <w:name w:val="ListLabel 454"/>
    <w:rsid w:val="00915E1A"/>
    <w:rPr>
      <w:rFonts w:cs="OpenSymbol"/>
    </w:rPr>
  </w:style>
  <w:style w:type="character" w:customStyle="1" w:styleId="ListLabel455">
    <w:name w:val="ListLabel 455"/>
    <w:rsid w:val="00915E1A"/>
    <w:rPr>
      <w:rFonts w:cs="OpenSymbol"/>
    </w:rPr>
  </w:style>
  <w:style w:type="character" w:customStyle="1" w:styleId="ListLabel456">
    <w:name w:val="ListLabel 456"/>
    <w:rsid w:val="00915E1A"/>
    <w:rPr>
      <w:rFonts w:cs="OpenSymbol"/>
    </w:rPr>
  </w:style>
  <w:style w:type="character" w:customStyle="1" w:styleId="ListLabel457">
    <w:name w:val="ListLabel 457"/>
    <w:rsid w:val="00915E1A"/>
    <w:rPr>
      <w:rFonts w:cs="OpenSymbol"/>
    </w:rPr>
  </w:style>
  <w:style w:type="character" w:customStyle="1" w:styleId="ListLabel458">
    <w:name w:val="ListLabel 458"/>
    <w:rsid w:val="00915E1A"/>
    <w:rPr>
      <w:rFonts w:cs="OpenSymbol"/>
    </w:rPr>
  </w:style>
  <w:style w:type="character" w:customStyle="1" w:styleId="ListLabel459">
    <w:name w:val="ListLabel 459"/>
    <w:rsid w:val="00915E1A"/>
    <w:rPr>
      <w:rFonts w:cs="OpenSymbol"/>
    </w:rPr>
  </w:style>
  <w:style w:type="character" w:customStyle="1" w:styleId="ListLabel460">
    <w:name w:val="ListLabel 460"/>
    <w:rsid w:val="00915E1A"/>
    <w:rPr>
      <w:rFonts w:cs="OpenSymbol"/>
    </w:rPr>
  </w:style>
  <w:style w:type="character" w:customStyle="1" w:styleId="ListLabel461">
    <w:name w:val="ListLabel 461"/>
    <w:rsid w:val="00915E1A"/>
    <w:rPr>
      <w:rFonts w:cs="OpenSymbol"/>
    </w:rPr>
  </w:style>
  <w:style w:type="character" w:customStyle="1" w:styleId="ListLabel462">
    <w:name w:val="ListLabel 462"/>
    <w:rsid w:val="00915E1A"/>
    <w:rPr>
      <w:rFonts w:cs="OpenSymbol"/>
    </w:rPr>
  </w:style>
  <w:style w:type="character" w:customStyle="1" w:styleId="ListLabel463">
    <w:name w:val="ListLabel 463"/>
    <w:rsid w:val="00915E1A"/>
    <w:rPr>
      <w:rFonts w:cs="OpenSymbol"/>
    </w:rPr>
  </w:style>
  <w:style w:type="character" w:customStyle="1" w:styleId="ListLabel464">
    <w:name w:val="ListLabel 464"/>
    <w:rsid w:val="00915E1A"/>
    <w:rPr>
      <w:rFonts w:cs="OpenSymbol"/>
    </w:rPr>
  </w:style>
  <w:style w:type="character" w:customStyle="1" w:styleId="ListLabel465">
    <w:name w:val="ListLabel 465"/>
    <w:rsid w:val="00915E1A"/>
    <w:rPr>
      <w:rFonts w:cs="OpenSymbol"/>
    </w:rPr>
  </w:style>
  <w:style w:type="character" w:customStyle="1" w:styleId="ListLabel466">
    <w:name w:val="ListLabel 466"/>
    <w:rsid w:val="00915E1A"/>
    <w:rPr>
      <w:rFonts w:cs="OpenSymbol"/>
    </w:rPr>
  </w:style>
  <w:style w:type="character" w:customStyle="1" w:styleId="ListLabel467">
    <w:name w:val="ListLabel 467"/>
    <w:rsid w:val="00915E1A"/>
    <w:rPr>
      <w:rFonts w:cs="OpenSymbol"/>
    </w:rPr>
  </w:style>
  <w:style w:type="character" w:customStyle="1" w:styleId="ListLabel468">
    <w:name w:val="ListLabel 468"/>
    <w:rsid w:val="00915E1A"/>
    <w:rPr>
      <w:rFonts w:cs="OpenSymbol"/>
    </w:rPr>
  </w:style>
  <w:style w:type="character" w:customStyle="1" w:styleId="ListLabel469">
    <w:name w:val="ListLabel 469"/>
    <w:rsid w:val="00915E1A"/>
    <w:rPr>
      <w:rFonts w:cs="OpenSymbol"/>
    </w:rPr>
  </w:style>
  <w:style w:type="character" w:customStyle="1" w:styleId="ListLabel470">
    <w:name w:val="ListLabel 470"/>
    <w:rsid w:val="00915E1A"/>
    <w:rPr>
      <w:rFonts w:cs="OpenSymbol"/>
    </w:rPr>
  </w:style>
  <w:style w:type="character" w:customStyle="1" w:styleId="ListLabel471">
    <w:name w:val="ListLabel 471"/>
    <w:rsid w:val="00915E1A"/>
    <w:rPr>
      <w:rFonts w:cs="OpenSymbol"/>
    </w:rPr>
  </w:style>
  <w:style w:type="character" w:customStyle="1" w:styleId="ListLabel472">
    <w:name w:val="ListLabel 472"/>
    <w:rsid w:val="00915E1A"/>
    <w:rPr>
      <w:rFonts w:cs="OpenSymbol"/>
    </w:rPr>
  </w:style>
  <w:style w:type="character" w:customStyle="1" w:styleId="ListLabel473">
    <w:name w:val="ListLabel 473"/>
    <w:rsid w:val="00915E1A"/>
    <w:rPr>
      <w:rFonts w:cs="OpenSymbol"/>
    </w:rPr>
  </w:style>
  <w:style w:type="character" w:customStyle="1" w:styleId="ListLabel474">
    <w:name w:val="ListLabel 474"/>
    <w:rsid w:val="00915E1A"/>
    <w:rPr>
      <w:rFonts w:cs="OpenSymbol"/>
    </w:rPr>
  </w:style>
  <w:style w:type="character" w:customStyle="1" w:styleId="ListLabel475">
    <w:name w:val="ListLabel 475"/>
    <w:rsid w:val="00915E1A"/>
    <w:rPr>
      <w:rFonts w:cs="OpenSymbol"/>
    </w:rPr>
  </w:style>
  <w:style w:type="character" w:customStyle="1" w:styleId="ListLabel476">
    <w:name w:val="ListLabel 476"/>
    <w:rsid w:val="00915E1A"/>
    <w:rPr>
      <w:rFonts w:cs="OpenSymbol"/>
    </w:rPr>
  </w:style>
  <w:style w:type="character" w:customStyle="1" w:styleId="ListLabel477">
    <w:name w:val="ListLabel 477"/>
    <w:rsid w:val="00915E1A"/>
    <w:rPr>
      <w:rFonts w:cs="OpenSymbol"/>
    </w:rPr>
  </w:style>
  <w:style w:type="character" w:customStyle="1" w:styleId="ListLabel478">
    <w:name w:val="ListLabel 478"/>
    <w:rsid w:val="00915E1A"/>
    <w:rPr>
      <w:rFonts w:cs="OpenSymbol"/>
    </w:rPr>
  </w:style>
  <w:style w:type="character" w:customStyle="1" w:styleId="ListLabel479">
    <w:name w:val="ListLabel 479"/>
    <w:rsid w:val="00915E1A"/>
    <w:rPr>
      <w:rFonts w:cs="OpenSymbol"/>
    </w:rPr>
  </w:style>
  <w:style w:type="character" w:customStyle="1" w:styleId="ListLabel480">
    <w:name w:val="ListLabel 480"/>
    <w:rsid w:val="00915E1A"/>
    <w:rPr>
      <w:rFonts w:cs="OpenSymbol"/>
    </w:rPr>
  </w:style>
  <w:style w:type="character" w:customStyle="1" w:styleId="ListLabel481">
    <w:name w:val="ListLabel 481"/>
    <w:rsid w:val="00915E1A"/>
    <w:rPr>
      <w:rFonts w:cs="OpenSymbol"/>
    </w:rPr>
  </w:style>
  <w:style w:type="character" w:customStyle="1" w:styleId="ListLabel482">
    <w:name w:val="ListLabel 482"/>
    <w:rsid w:val="00915E1A"/>
    <w:rPr>
      <w:rFonts w:cs="OpenSymbol"/>
    </w:rPr>
  </w:style>
  <w:style w:type="character" w:customStyle="1" w:styleId="ListLabel483">
    <w:name w:val="ListLabel 483"/>
    <w:rsid w:val="00915E1A"/>
    <w:rPr>
      <w:rFonts w:cs="OpenSymbol"/>
    </w:rPr>
  </w:style>
  <w:style w:type="character" w:customStyle="1" w:styleId="ListLabel484">
    <w:name w:val="ListLabel 484"/>
    <w:rsid w:val="00915E1A"/>
    <w:rPr>
      <w:rFonts w:cs="OpenSymbol"/>
    </w:rPr>
  </w:style>
  <w:style w:type="character" w:customStyle="1" w:styleId="ListLabel485">
    <w:name w:val="ListLabel 485"/>
    <w:rsid w:val="00915E1A"/>
    <w:rPr>
      <w:rFonts w:cs="OpenSymbol"/>
    </w:rPr>
  </w:style>
  <w:style w:type="character" w:customStyle="1" w:styleId="ListLabel486">
    <w:name w:val="ListLabel 486"/>
    <w:rsid w:val="00915E1A"/>
    <w:rPr>
      <w:rFonts w:cs="OpenSymbol"/>
    </w:rPr>
  </w:style>
  <w:style w:type="character" w:customStyle="1" w:styleId="ListLabel487">
    <w:name w:val="ListLabel 487"/>
    <w:rsid w:val="00915E1A"/>
    <w:rPr>
      <w:rFonts w:cs="OpenSymbol"/>
    </w:rPr>
  </w:style>
  <w:style w:type="character" w:customStyle="1" w:styleId="ListLabel488">
    <w:name w:val="ListLabel 488"/>
    <w:rsid w:val="00915E1A"/>
    <w:rPr>
      <w:rFonts w:cs="OpenSymbol"/>
    </w:rPr>
  </w:style>
  <w:style w:type="character" w:customStyle="1" w:styleId="ListLabel489">
    <w:name w:val="ListLabel 489"/>
    <w:rsid w:val="00915E1A"/>
    <w:rPr>
      <w:rFonts w:cs="OpenSymbol"/>
    </w:rPr>
  </w:style>
  <w:style w:type="character" w:customStyle="1" w:styleId="ListLabel490">
    <w:name w:val="ListLabel 490"/>
    <w:rsid w:val="00915E1A"/>
    <w:rPr>
      <w:rFonts w:cs="OpenSymbol"/>
    </w:rPr>
  </w:style>
  <w:style w:type="character" w:customStyle="1" w:styleId="ListLabel491">
    <w:name w:val="ListLabel 491"/>
    <w:rsid w:val="00915E1A"/>
    <w:rPr>
      <w:rFonts w:cs="OpenSymbol"/>
    </w:rPr>
  </w:style>
  <w:style w:type="character" w:customStyle="1" w:styleId="ListLabel492">
    <w:name w:val="ListLabel 492"/>
    <w:rsid w:val="00915E1A"/>
    <w:rPr>
      <w:rFonts w:cs="OpenSymbol"/>
    </w:rPr>
  </w:style>
  <w:style w:type="character" w:customStyle="1" w:styleId="ListLabel493">
    <w:name w:val="ListLabel 493"/>
    <w:rsid w:val="00915E1A"/>
    <w:rPr>
      <w:rFonts w:cs="OpenSymbol"/>
    </w:rPr>
  </w:style>
  <w:style w:type="character" w:customStyle="1" w:styleId="ListLabel494">
    <w:name w:val="ListLabel 494"/>
    <w:rsid w:val="00915E1A"/>
    <w:rPr>
      <w:rFonts w:cs="OpenSymbol"/>
    </w:rPr>
  </w:style>
  <w:style w:type="character" w:customStyle="1" w:styleId="ListLabel495">
    <w:name w:val="ListLabel 495"/>
    <w:rsid w:val="00915E1A"/>
    <w:rPr>
      <w:rFonts w:cs="OpenSymbol"/>
    </w:rPr>
  </w:style>
  <w:style w:type="character" w:customStyle="1" w:styleId="ListLabel496">
    <w:name w:val="ListLabel 496"/>
    <w:rsid w:val="00915E1A"/>
    <w:rPr>
      <w:rFonts w:cs="OpenSymbol"/>
    </w:rPr>
  </w:style>
  <w:style w:type="character" w:customStyle="1" w:styleId="ListLabel497">
    <w:name w:val="ListLabel 497"/>
    <w:rsid w:val="00915E1A"/>
    <w:rPr>
      <w:rFonts w:cs="OpenSymbol"/>
    </w:rPr>
  </w:style>
  <w:style w:type="character" w:customStyle="1" w:styleId="ListLabel498">
    <w:name w:val="ListLabel 498"/>
    <w:rsid w:val="00915E1A"/>
    <w:rPr>
      <w:rFonts w:cs="OpenSymbol"/>
    </w:rPr>
  </w:style>
  <w:style w:type="character" w:customStyle="1" w:styleId="ListLabel499">
    <w:name w:val="ListLabel 499"/>
    <w:rsid w:val="00915E1A"/>
    <w:rPr>
      <w:rFonts w:cs="OpenSymbol"/>
    </w:rPr>
  </w:style>
  <w:style w:type="character" w:customStyle="1" w:styleId="ListLabel500">
    <w:name w:val="ListLabel 500"/>
    <w:rsid w:val="00915E1A"/>
    <w:rPr>
      <w:rFonts w:cs="OpenSymbol"/>
    </w:rPr>
  </w:style>
  <w:style w:type="character" w:customStyle="1" w:styleId="ListLabel501">
    <w:name w:val="ListLabel 501"/>
    <w:rsid w:val="00915E1A"/>
    <w:rPr>
      <w:rFonts w:cs="OpenSymbol"/>
    </w:rPr>
  </w:style>
  <w:style w:type="character" w:customStyle="1" w:styleId="ListLabel502">
    <w:name w:val="ListLabel 502"/>
    <w:rsid w:val="00915E1A"/>
    <w:rPr>
      <w:rFonts w:cs="OpenSymbol"/>
    </w:rPr>
  </w:style>
  <w:style w:type="character" w:customStyle="1" w:styleId="ListLabel503">
    <w:name w:val="ListLabel 503"/>
    <w:rsid w:val="00915E1A"/>
    <w:rPr>
      <w:rFonts w:cs="OpenSymbol"/>
    </w:rPr>
  </w:style>
  <w:style w:type="character" w:customStyle="1" w:styleId="ListLabel504">
    <w:name w:val="ListLabel 504"/>
    <w:rsid w:val="00915E1A"/>
    <w:rPr>
      <w:rFonts w:cs="OpenSymbol"/>
    </w:rPr>
  </w:style>
  <w:style w:type="character" w:customStyle="1" w:styleId="ListLabel505">
    <w:name w:val="ListLabel 505"/>
    <w:rsid w:val="00915E1A"/>
    <w:rPr>
      <w:rFonts w:cs="OpenSymbol"/>
    </w:rPr>
  </w:style>
  <w:style w:type="character" w:customStyle="1" w:styleId="ListLabel506">
    <w:name w:val="ListLabel 506"/>
    <w:rsid w:val="00915E1A"/>
    <w:rPr>
      <w:rFonts w:cs="OpenSymbol"/>
    </w:rPr>
  </w:style>
  <w:style w:type="character" w:customStyle="1" w:styleId="ListLabel507">
    <w:name w:val="ListLabel 507"/>
    <w:rsid w:val="00915E1A"/>
    <w:rPr>
      <w:rFonts w:cs="OpenSymbol"/>
    </w:rPr>
  </w:style>
  <w:style w:type="character" w:customStyle="1" w:styleId="ListLabel508">
    <w:name w:val="ListLabel 508"/>
    <w:rsid w:val="00915E1A"/>
    <w:rPr>
      <w:rFonts w:cs="OpenSymbol"/>
    </w:rPr>
  </w:style>
  <w:style w:type="character" w:customStyle="1" w:styleId="ListLabel509">
    <w:name w:val="ListLabel 509"/>
    <w:rsid w:val="00915E1A"/>
    <w:rPr>
      <w:rFonts w:cs="OpenSymbol"/>
    </w:rPr>
  </w:style>
  <w:style w:type="character" w:customStyle="1" w:styleId="ListLabel510">
    <w:name w:val="ListLabel 510"/>
    <w:rsid w:val="00915E1A"/>
    <w:rPr>
      <w:rFonts w:cs="OpenSymbol"/>
    </w:rPr>
  </w:style>
  <w:style w:type="character" w:customStyle="1" w:styleId="ListLabel511">
    <w:name w:val="ListLabel 511"/>
    <w:rsid w:val="00915E1A"/>
    <w:rPr>
      <w:rFonts w:cs="OpenSymbol"/>
    </w:rPr>
  </w:style>
  <w:style w:type="character" w:customStyle="1" w:styleId="ListLabel512">
    <w:name w:val="ListLabel 512"/>
    <w:rsid w:val="00915E1A"/>
    <w:rPr>
      <w:rFonts w:cs="OpenSymbol"/>
    </w:rPr>
  </w:style>
  <w:style w:type="character" w:customStyle="1" w:styleId="ListLabel513">
    <w:name w:val="ListLabel 513"/>
    <w:rsid w:val="00915E1A"/>
    <w:rPr>
      <w:rFonts w:cs="OpenSymbol"/>
    </w:rPr>
  </w:style>
  <w:style w:type="character" w:customStyle="1" w:styleId="ListLabel514">
    <w:name w:val="ListLabel 514"/>
    <w:rsid w:val="00915E1A"/>
    <w:rPr>
      <w:rFonts w:cs="OpenSymbol"/>
    </w:rPr>
  </w:style>
  <w:style w:type="character" w:customStyle="1" w:styleId="ListLabel515">
    <w:name w:val="ListLabel 515"/>
    <w:rsid w:val="00915E1A"/>
    <w:rPr>
      <w:rFonts w:cs="OpenSymbol"/>
    </w:rPr>
  </w:style>
  <w:style w:type="character" w:customStyle="1" w:styleId="ListLabel516">
    <w:name w:val="ListLabel 516"/>
    <w:rsid w:val="00915E1A"/>
    <w:rPr>
      <w:rFonts w:cs="OpenSymbol"/>
    </w:rPr>
  </w:style>
  <w:style w:type="character" w:customStyle="1" w:styleId="ListLabel517">
    <w:name w:val="ListLabel 517"/>
    <w:rsid w:val="00915E1A"/>
    <w:rPr>
      <w:rFonts w:cs="OpenSymbol"/>
    </w:rPr>
  </w:style>
  <w:style w:type="character" w:customStyle="1" w:styleId="ListLabel518">
    <w:name w:val="ListLabel 518"/>
    <w:rsid w:val="00915E1A"/>
    <w:rPr>
      <w:rFonts w:cs="OpenSymbol"/>
    </w:rPr>
  </w:style>
  <w:style w:type="character" w:customStyle="1" w:styleId="ListLabel519">
    <w:name w:val="ListLabel 519"/>
    <w:rsid w:val="00915E1A"/>
    <w:rPr>
      <w:rFonts w:cs="OpenSymbol"/>
    </w:rPr>
  </w:style>
  <w:style w:type="character" w:customStyle="1" w:styleId="ListLabel520">
    <w:name w:val="ListLabel 520"/>
    <w:rsid w:val="00915E1A"/>
    <w:rPr>
      <w:rFonts w:cs="OpenSymbol"/>
    </w:rPr>
  </w:style>
  <w:style w:type="character" w:customStyle="1" w:styleId="ListLabel521">
    <w:name w:val="ListLabel 521"/>
    <w:rsid w:val="00915E1A"/>
    <w:rPr>
      <w:rFonts w:cs="OpenSymbol"/>
    </w:rPr>
  </w:style>
  <w:style w:type="character" w:customStyle="1" w:styleId="ListLabel522">
    <w:name w:val="ListLabel 522"/>
    <w:rsid w:val="00915E1A"/>
    <w:rPr>
      <w:rFonts w:cs="OpenSymbol"/>
    </w:rPr>
  </w:style>
  <w:style w:type="character" w:customStyle="1" w:styleId="ListLabel523">
    <w:name w:val="ListLabel 523"/>
    <w:rsid w:val="00915E1A"/>
    <w:rPr>
      <w:rFonts w:cs="OpenSymbol"/>
    </w:rPr>
  </w:style>
  <w:style w:type="character" w:customStyle="1" w:styleId="ListLabel524">
    <w:name w:val="ListLabel 524"/>
    <w:rsid w:val="00915E1A"/>
    <w:rPr>
      <w:rFonts w:cs="OpenSymbol"/>
    </w:rPr>
  </w:style>
  <w:style w:type="character" w:customStyle="1" w:styleId="ListLabel525">
    <w:name w:val="ListLabel 525"/>
    <w:rsid w:val="00915E1A"/>
    <w:rPr>
      <w:rFonts w:cs="OpenSymbol"/>
    </w:rPr>
  </w:style>
  <w:style w:type="character" w:customStyle="1" w:styleId="ListLabel526">
    <w:name w:val="ListLabel 526"/>
    <w:rsid w:val="00915E1A"/>
    <w:rPr>
      <w:rFonts w:cs="OpenSymbol"/>
    </w:rPr>
  </w:style>
  <w:style w:type="character" w:customStyle="1" w:styleId="ListLabel527">
    <w:name w:val="ListLabel 527"/>
    <w:rsid w:val="00915E1A"/>
    <w:rPr>
      <w:rFonts w:cs="OpenSymbol"/>
    </w:rPr>
  </w:style>
  <w:style w:type="character" w:customStyle="1" w:styleId="ListLabel528">
    <w:name w:val="ListLabel 528"/>
    <w:rsid w:val="00915E1A"/>
    <w:rPr>
      <w:rFonts w:cs="OpenSymbol"/>
    </w:rPr>
  </w:style>
  <w:style w:type="character" w:customStyle="1" w:styleId="ListLabel529">
    <w:name w:val="ListLabel 529"/>
    <w:rsid w:val="00915E1A"/>
    <w:rPr>
      <w:rFonts w:cs="OpenSymbol"/>
    </w:rPr>
  </w:style>
  <w:style w:type="character" w:customStyle="1" w:styleId="ListLabel530">
    <w:name w:val="ListLabel 530"/>
    <w:rsid w:val="00915E1A"/>
    <w:rPr>
      <w:rFonts w:cs="OpenSymbol"/>
    </w:rPr>
  </w:style>
  <w:style w:type="character" w:customStyle="1" w:styleId="ListLabel531">
    <w:name w:val="ListLabel 531"/>
    <w:rsid w:val="00915E1A"/>
    <w:rPr>
      <w:rFonts w:cs="OpenSymbol"/>
    </w:rPr>
  </w:style>
  <w:style w:type="character" w:customStyle="1" w:styleId="ListLabel532">
    <w:name w:val="ListLabel 532"/>
    <w:rsid w:val="00915E1A"/>
    <w:rPr>
      <w:rFonts w:cs="OpenSymbol"/>
    </w:rPr>
  </w:style>
  <w:style w:type="character" w:customStyle="1" w:styleId="ListLabel533">
    <w:name w:val="ListLabel 533"/>
    <w:rsid w:val="00915E1A"/>
    <w:rPr>
      <w:rFonts w:cs="OpenSymbol"/>
    </w:rPr>
  </w:style>
  <w:style w:type="character" w:customStyle="1" w:styleId="ListLabel534">
    <w:name w:val="ListLabel 534"/>
    <w:rsid w:val="00915E1A"/>
    <w:rPr>
      <w:rFonts w:cs="OpenSymbol"/>
    </w:rPr>
  </w:style>
  <w:style w:type="character" w:customStyle="1" w:styleId="ListLabel535">
    <w:name w:val="ListLabel 535"/>
    <w:rsid w:val="00915E1A"/>
    <w:rPr>
      <w:rFonts w:cs="OpenSymbol"/>
    </w:rPr>
  </w:style>
  <w:style w:type="character" w:customStyle="1" w:styleId="ListLabel536">
    <w:name w:val="ListLabel 536"/>
    <w:rsid w:val="00915E1A"/>
    <w:rPr>
      <w:rFonts w:cs="OpenSymbol"/>
    </w:rPr>
  </w:style>
  <w:style w:type="character" w:customStyle="1" w:styleId="ListLabel537">
    <w:name w:val="ListLabel 537"/>
    <w:rsid w:val="00915E1A"/>
    <w:rPr>
      <w:rFonts w:cs="OpenSymbol"/>
    </w:rPr>
  </w:style>
  <w:style w:type="character" w:customStyle="1" w:styleId="ListLabel538">
    <w:name w:val="ListLabel 538"/>
    <w:rsid w:val="00915E1A"/>
    <w:rPr>
      <w:rFonts w:cs="OpenSymbol"/>
    </w:rPr>
  </w:style>
  <w:style w:type="character" w:customStyle="1" w:styleId="ListLabel539">
    <w:name w:val="ListLabel 539"/>
    <w:rsid w:val="00915E1A"/>
    <w:rPr>
      <w:rFonts w:cs="OpenSymbol"/>
    </w:rPr>
  </w:style>
  <w:style w:type="character" w:customStyle="1" w:styleId="ListLabel540">
    <w:name w:val="ListLabel 540"/>
    <w:rsid w:val="00915E1A"/>
    <w:rPr>
      <w:rFonts w:cs="OpenSymbol"/>
    </w:rPr>
  </w:style>
  <w:style w:type="character" w:customStyle="1" w:styleId="ListLabel541">
    <w:name w:val="ListLabel 541"/>
    <w:rsid w:val="00915E1A"/>
    <w:rPr>
      <w:rFonts w:cs="OpenSymbol"/>
    </w:rPr>
  </w:style>
  <w:style w:type="character" w:customStyle="1" w:styleId="ListLabel542">
    <w:name w:val="ListLabel 542"/>
    <w:rsid w:val="00915E1A"/>
    <w:rPr>
      <w:rFonts w:cs="OpenSymbol"/>
    </w:rPr>
  </w:style>
  <w:style w:type="character" w:customStyle="1" w:styleId="ListLabel543">
    <w:name w:val="ListLabel 543"/>
    <w:rsid w:val="00915E1A"/>
    <w:rPr>
      <w:rFonts w:cs="OpenSymbol"/>
    </w:rPr>
  </w:style>
  <w:style w:type="character" w:customStyle="1" w:styleId="ListLabel544">
    <w:name w:val="ListLabel 544"/>
    <w:rsid w:val="00915E1A"/>
    <w:rPr>
      <w:rFonts w:cs="OpenSymbol"/>
    </w:rPr>
  </w:style>
  <w:style w:type="character" w:customStyle="1" w:styleId="ListLabel545">
    <w:name w:val="ListLabel 545"/>
    <w:rsid w:val="00915E1A"/>
    <w:rPr>
      <w:rFonts w:cs="OpenSymbol"/>
    </w:rPr>
  </w:style>
  <w:style w:type="character" w:customStyle="1" w:styleId="ListLabel546">
    <w:name w:val="ListLabel 546"/>
    <w:rsid w:val="00915E1A"/>
    <w:rPr>
      <w:rFonts w:cs="OpenSymbol"/>
    </w:rPr>
  </w:style>
  <w:style w:type="character" w:customStyle="1" w:styleId="ListLabel547">
    <w:name w:val="ListLabel 547"/>
    <w:rsid w:val="00915E1A"/>
    <w:rPr>
      <w:rFonts w:cs="OpenSymbol"/>
    </w:rPr>
  </w:style>
  <w:style w:type="character" w:customStyle="1" w:styleId="ListLabel548">
    <w:name w:val="ListLabel 548"/>
    <w:rsid w:val="00915E1A"/>
    <w:rPr>
      <w:rFonts w:cs="OpenSymbol"/>
    </w:rPr>
  </w:style>
  <w:style w:type="character" w:customStyle="1" w:styleId="ListLabel549">
    <w:name w:val="ListLabel 549"/>
    <w:rsid w:val="00915E1A"/>
    <w:rPr>
      <w:rFonts w:cs="OpenSymbol"/>
    </w:rPr>
  </w:style>
  <w:style w:type="character" w:customStyle="1" w:styleId="ListLabel550">
    <w:name w:val="ListLabel 550"/>
    <w:rsid w:val="00915E1A"/>
    <w:rPr>
      <w:rFonts w:cs="OpenSymbol"/>
    </w:rPr>
  </w:style>
  <w:style w:type="character" w:customStyle="1" w:styleId="ListLabel551">
    <w:name w:val="ListLabel 551"/>
    <w:rsid w:val="00915E1A"/>
    <w:rPr>
      <w:rFonts w:cs="OpenSymbol"/>
    </w:rPr>
  </w:style>
  <w:style w:type="character" w:customStyle="1" w:styleId="ListLabel552">
    <w:name w:val="ListLabel 552"/>
    <w:rsid w:val="00915E1A"/>
    <w:rPr>
      <w:rFonts w:cs="OpenSymbol"/>
    </w:rPr>
  </w:style>
  <w:style w:type="character" w:customStyle="1" w:styleId="ListLabel553">
    <w:name w:val="ListLabel 553"/>
    <w:rsid w:val="00915E1A"/>
    <w:rPr>
      <w:rFonts w:cs="OpenSymbol"/>
    </w:rPr>
  </w:style>
  <w:style w:type="character" w:customStyle="1" w:styleId="ListLabel554">
    <w:name w:val="ListLabel 554"/>
    <w:rsid w:val="00915E1A"/>
    <w:rPr>
      <w:rFonts w:cs="OpenSymbol"/>
    </w:rPr>
  </w:style>
  <w:style w:type="character" w:customStyle="1" w:styleId="ListLabel555">
    <w:name w:val="ListLabel 555"/>
    <w:rsid w:val="00915E1A"/>
    <w:rPr>
      <w:rFonts w:cs="OpenSymbol"/>
    </w:rPr>
  </w:style>
  <w:style w:type="character" w:customStyle="1" w:styleId="ListLabel556">
    <w:name w:val="ListLabel 556"/>
    <w:rsid w:val="00915E1A"/>
    <w:rPr>
      <w:rFonts w:cs="OpenSymbol"/>
    </w:rPr>
  </w:style>
  <w:style w:type="character" w:customStyle="1" w:styleId="ListLabel557">
    <w:name w:val="ListLabel 557"/>
    <w:rsid w:val="00915E1A"/>
    <w:rPr>
      <w:rFonts w:cs="OpenSymbol"/>
    </w:rPr>
  </w:style>
  <w:style w:type="character" w:customStyle="1" w:styleId="ListLabel558">
    <w:name w:val="ListLabel 558"/>
    <w:rsid w:val="00915E1A"/>
    <w:rPr>
      <w:rFonts w:cs="OpenSymbol"/>
    </w:rPr>
  </w:style>
  <w:style w:type="character" w:customStyle="1" w:styleId="ListLabel559">
    <w:name w:val="ListLabel 559"/>
    <w:rsid w:val="00915E1A"/>
    <w:rPr>
      <w:rFonts w:cs="OpenSymbol"/>
    </w:rPr>
  </w:style>
  <w:style w:type="character" w:customStyle="1" w:styleId="ListLabel560">
    <w:name w:val="ListLabel 560"/>
    <w:rsid w:val="00915E1A"/>
    <w:rPr>
      <w:rFonts w:cs="OpenSymbol"/>
    </w:rPr>
  </w:style>
  <w:style w:type="character" w:customStyle="1" w:styleId="ListLabel561">
    <w:name w:val="ListLabel 561"/>
    <w:rsid w:val="00915E1A"/>
    <w:rPr>
      <w:rFonts w:cs="OpenSymbol"/>
    </w:rPr>
  </w:style>
  <w:style w:type="character" w:customStyle="1" w:styleId="ListLabel562">
    <w:name w:val="ListLabel 562"/>
    <w:rsid w:val="00915E1A"/>
    <w:rPr>
      <w:rFonts w:cs="OpenSymbol"/>
    </w:rPr>
  </w:style>
  <w:style w:type="character" w:customStyle="1" w:styleId="ListLabel563">
    <w:name w:val="ListLabel 563"/>
    <w:rsid w:val="00915E1A"/>
    <w:rPr>
      <w:rFonts w:cs="OpenSymbol"/>
    </w:rPr>
  </w:style>
  <w:style w:type="character" w:customStyle="1" w:styleId="ListLabel564">
    <w:name w:val="ListLabel 564"/>
    <w:rsid w:val="00915E1A"/>
    <w:rPr>
      <w:rFonts w:cs="OpenSymbol"/>
    </w:rPr>
  </w:style>
  <w:style w:type="character" w:customStyle="1" w:styleId="ListLabel565">
    <w:name w:val="ListLabel 565"/>
    <w:rsid w:val="00915E1A"/>
    <w:rPr>
      <w:rFonts w:cs="OpenSymbol"/>
    </w:rPr>
  </w:style>
  <w:style w:type="character" w:customStyle="1" w:styleId="ListLabel566">
    <w:name w:val="ListLabel 566"/>
    <w:rsid w:val="00915E1A"/>
    <w:rPr>
      <w:b w:val="0"/>
    </w:rPr>
  </w:style>
  <w:style w:type="character" w:customStyle="1" w:styleId="ListLabel567">
    <w:name w:val="ListLabel 567"/>
    <w:rsid w:val="00915E1A"/>
    <w:rPr>
      <w:rFonts w:cs="OpenSymbol"/>
    </w:rPr>
  </w:style>
  <w:style w:type="character" w:customStyle="1" w:styleId="ListLabel568">
    <w:name w:val="ListLabel 568"/>
    <w:rsid w:val="00915E1A"/>
    <w:rPr>
      <w:rFonts w:cs="OpenSymbol"/>
    </w:rPr>
  </w:style>
  <w:style w:type="character" w:customStyle="1" w:styleId="ListLabel569">
    <w:name w:val="ListLabel 569"/>
    <w:rsid w:val="00915E1A"/>
    <w:rPr>
      <w:rFonts w:cs="OpenSymbol"/>
    </w:rPr>
  </w:style>
  <w:style w:type="character" w:customStyle="1" w:styleId="ListLabel570">
    <w:name w:val="ListLabel 570"/>
    <w:rsid w:val="00915E1A"/>
    <w:rPr>
      <w:rFonts w:cs="OpenSymbol"/>
    </w:rPr>
  </w:style>
  <w:style w:type="character" w:customStyle="1" w:styleId="ListLabel571">
    <w:name w:val="ListLabel 571"/>
    <w:rsid w:val="00915E1A"/>
    <w:rPr>
      <w:rFonts w:cs="OpenSymbol"/>
    </w:rPr>
  </w:style>
  <w:style w:type="character" w:customStyle="1" w:styleId="ListLabel572">
    <w:name w:val="ListLabel 572"/>
    <w:rsid w:val="00915E1A"/>
    <w:rPr>
      <w:rFonts w:cs="OpenSymbol"/>
    </w:rPr>
  </w:style>
  <w:style w:type="character" w:customStyle="1" w:styleId="ListLabel573">
    <w:name w:val="ListLabel 573"/>
    <w:rsid w:val="00915E1A"/>
    <w:rPr>
      <w:rFonts w:cs="OpenSymbol"/>
    </w:rPr>
  </w:style>
  <w:style w:type="character" w:customStyle="1" w:styleId="ListLabel574">
    <w:name w:val="ListLabel 574"/>
    <w:rsid w:val="00915E1A"/>
    <w:rPr>
      <w:rFonts w:cs="OpenSymbol"/>
    </w:rPr>
  </w:style>
  <w:style w:type="character" w:customStyle="1" w:styleId="ListLabel575">
    <w:name w:val="ListLabel 575"/>
    <w:rsid w:val="00915E1A"/>
    <w:rPr>
      <w:rFonts w:cs="Courier New"/>
    </w:rPr>
  </w:style>
  <w:style w:type="character" w:customStyle="1" w:styleId="ListLabel576">
    <w:name w:val="ListLabel 576"/>
    <w:rsid w:val="00915E1A"/>
    <w:rPr>
      <w:rFonts w:cs="Courier New"/>
    </w:rPr>
  </w:style>
  <w:style w:type="character" w:customStyle="1" w:styleId="ListLabel577">
    <w:name w:val="ListLabel 577"/>
    <w:rsid w:val="00915E1A"/>
    <w:rPr>
      <w:rFonts w:cs="Courier New"/>
    </w:rPr>
  </w:style>
  <w:style w:type="character" w:customStyle="1" w:styleId="ListLabel578">
    <w:name w:val="ListLabel 578"/>
    <w:rsid w:val="00915E1A"/>
    <w:rPr>
      <w:rFonts w:cs="OpenSymbol"/>
    </w:rPr>
  </w:style>
  <w:style w:type="character" w:customStyle="1" w:styleId="ListLabel579">
    <w:name w:val="ListLabel 579"/>
    <w:rsid w:val="00915E1A"/>
    <w:rPr>
      <w:rFonts w:cs="OpenSymbol"/>
    </w:rPr>
  </w:style>
  <w:style w:type="character" w:customStyle="1" w:styleId="ListLabel580">
    <w:name w:val="ListLabel 580"/>
    <w:rsid w:val="00915E1A"/>
    <w:rPr>
      <w:rFonts w:cs="OpenSymbol"/>
    </w:rPr>
  </w:style>
  <w:style w:type="character" w:customStyle="1" w:styleId="ListLabel581">
    <w:name w:val="ListLabel 581"/>
    <w:rsid w:val="00915E1A"/>
    <w:rPr>
      <w:rFonts w:cs="OpenSymbol"/>
    </w:rPr>
  </w:style>
  <w:style w:type="character" w:customStyle="1" w:styleId="ListLabel582">
    <w:name w:val="ListLabel 582"/>
    <w:rsid w:val="00915E1A"/>
    <w:rPr>
      <w:rFonts w:cs="OpenSymbol"/>
    </w:rPr>
  </w:style>
  <w:style w:type="character" w:customStyle="1" w:styleId="ListLabel583">
    <w:name w:val="ListLabel 583"/>
    <w:rsid w:val="00915E1A"/>
    <w:rPr>
      <w:rFonts w:cs="OpenSymbol"/>
    </w:rPr>
  </w:style>
  <w:style w:type="character" w:customStyle="1" w:styleId="ListLabel584">
    <w:name w:val="ListLabel 584"/>
    <w:rsid w:val="00915E1A"/>
    <w:rPr>
      <w:rFonts w:cs="OpenSymbol"/>
    </w:rPr>
  </w:style>
  <w:style w:type="character" w:customStyle="1" w:styleId="ListLabel585">
    <w:name w:val="ListLabel 585"/>
    <w:rsid w:val="00915E1A"/>
    <w:rPr>
      <w:rFonts w:cs="OpenSymbol"/>
    </w:rPr>
  </w:style>
  <w:style w:type="character" w:customStyle="1" w:styleId="ListLabel586">
    <w:name w:val="ListLabel 586"/>
    <w:rsid w:val="00915E1A"/>
    <w:rPr>
      <w:rFonts w:cs="OpenSymbol"/>
    </w:rPr>
  </w:style>
  <w:style w:type="character" w:customStyle="1" w:styleId="ListLabel587">
    <w:name w:val="ListLabel 587"/>
    <w:rsid w:val="00915E1A"/>
    <w:rPr>
      <w:rFonts w:cs="OpenSymbol"/>
    </w:rPr>
  </w:style>
  <w:style w:type="character" w:customStyle="1" w:styleId="ListLabel588">
    <w:name w:val="ListLabel 588"/>
    <w:rsid w:val="00915E1A"/>
    <w:rPr>
      <w:rFonts w:cs="OpenSymbol"/>
    </w:rPr>
  </w:style>
  <w:style w:type="character" w:customStyle="1" w:styleId="ListLabel589">
    <w:name w:val="ListLabel 589"/>
    <w:rsid w:val="00915E1A"/>
    <w:rPr>
      <w:rFonts w:cs="OpenSymbol"/>
    </w:rPr>
  </w:style>
  <w:style w:type="character" w:customStyle="1" w:styleId="ListLabel590">
    <w:name w:val="ListLabel 590"/>
    <w:rsid w:val="00915E1A"/>
    <w:rPr>
      <w:rFonts w:cs="OpenSymbol"/>
    </w:rPr>
  </w:style>
  <w:style w:type="character" w:customStyle="1" w:styleId="ListLabel591">
    <w:name w:val="ListLabel 591"/>
    <w:rsid w:val="00915E1A"/>
    <w:rPr>
      <w:rFonts w:cs="OpenSymbol"/>
    </w:rPr>
  </w:style>
  <w:style w:type="character" w:customStyle="1" w:styleId="ListLabel592">
    <w:name w:val="ListLabel 592"/>
    <w:rsid w:val="00915E1A"/>
    <w:rPr>
      <w:b w:val="0"/>
    </w:rPr>
  </w:style>
  <w:style w:type="character" w:customStyle="1" w:styleId="ListLabel593">
    <w:name w:val="ListLabel 593"/>
    <w:rsid w:val="00915E1A"/>
    <w:rPr>
      <w:rFonts w:cs="OpenSymbol"/>
    </w:rPr>
  </w:style>
  <w:style w:type="character" w:customStyle="1" w:styleId="ListLabel594">
    <w:name w:val="ListLabel 594"/>
    <w:rsid w:val="00915E1A"/>
    <w:rPr>
      <w:rFonts w:cs="OpenSymbol"/>
    </w:rPr>
  </w:style>
  <w:style w:type="character" w:customStyle="1" w:styleId="ListLabel595">
    <w:name w:val="ListLabel 595"/>
    <w:rsid w:val="00915E1A"/>
    <w:rPr>
      <w:rFonts w:cs="OpenSymbol"/>
    </w:rPr>
  </w:style>
  <w:style w:type="character" w:customStyle="1" w:styleId="ListLabel596">
    <w:name w:val="ListLabel 596"/>
    <w:rsid w:val="00915E1A"/>
    <w:rPr>
      <w:rFonts w:cs="OpenSymbol"/>
    </w:rPr>
  </w:style>
  <w:style w:type="character" w:customStyle="1" w:styleId="ListLabel597">
    <w:name w:val="ListLabel 597"/>
    <w:rsid w:val="00915E1A"/>
    <w:rPr>
      <w:rFonts w:cs="OpenSymbol"/>
    </w:rPr>
  </w:style>
  <w:style w:type="character" w:customStyle="1" w:styleId="ListLabel598">
    <w:name w:val="ListLabel 598"/>
    <w:rsid w:val="00915E1A"/>
    <w:rPr>
      <w:rFonts w:cs="OpenSymbol"/>
    </w:rPr>
  </w:style>
  <w:style w:type="character" w:customStyle="1" w:styleId="ListLabel599">
    <w:name w:val="ListLabel 599"/>
    <w:rsid w:val="00915E1A"/>
    <w:rPr>
      <w:rFonts w:cs="OpenSymbol"/>
    </w:rPr>
  </w:style>
  <w:style w:type="character" w:customStyle="1" w:styleId="ListLabel600">
    <w:name w:val="ListLabel 600"/>
    <w:rsid w:val="00915E1A"/>
    <w:rPr>
      <w:b w:val="0"/>
    </w:rPr>
  </w:style>
  <w:style w:type="character" w:customStyle="1" w:styleId="ListLabel601">
    <w:name w:val="ListLabel 601"/>
    <w:rsid w:val="00915E1A"/>
    <w:rPr>
      <w:rFonts w:cs="OpenSymbol"/>
    </w:rPr>
  </w:style>
  <w:style w:type="character" w:customStyle="1" w:styleId="ListLabel602">
    <w:name w:val="ListLabel 602"/>
    <w:rsid w:val="00915E1A"/>
    <w:rPr>
      <w:rFonts w:cs="OpenSymbol"/>
    </w:rPr>
  </w:style>
  <w:style w:type="character" w:customStyle="1" w:styleId="ListLabel603">
    <w:name w:val="ListLabel 603"/>
    <w:rsid w:val="00915E1A"/>
    <w:rPr>
      <w:rFonts w:cs="OpenSymbol"/>
    </w:rPr>
  </w:style>
  <w:style w:type="character" w:customStyle="1" w:styleId="ListLabel604">
    <w:name w:val="ListLabel 604"/>
    <w:rsid w:val="00915E1A"/>
    <w:rPr>
      <w:rFonts w:cs="OpenSymbol"/>
    </w:rPr>
  </w:style>
  <w:style w:type="character" w:customStyle="1" w:styleId="ListLabel605">
    <w:name w:val="ListLabel 605"/>
    <w:rsid w:val="00915E1A"/>
    <w:rPr>
      <w:rFonts w:cs="OpenSymbol"/>
    </w:rPr>
  </w:style>
  <w:style w:type="character" w:customStyle="1" w:styleId="ListLabel606">
    <w:name w:val="ListLabel 606"/>
    <w:rsid w:val="00915E1A"/>
    <w:rPr>
      <w:rFonts w:cs="OpenSymbol"/>
    </w:rPr>
  </w:style>
  <w:style w:type="character" w:customStyle="1" w:styleId="ListLabel607">
    <w:name w:val="ListLabel 607"/>
    <w:rsid w:val="00915E1A"/>
    <w:rPr>
      <w:rFonts w:cs="OpenSymbol"/>
    </w:rPr>
  </w:style>
  <w:style w:type="character" w:customStyle="1" w:styleId="ListLabel608">
    <w:name w:val="ListLabel 608"/>
    <w:rsid w:val="00915E1A"/>
    <w:rPr>
      <w:rFonts w:cs="OpenSymbol"/>
    </w:rPr>
  </w:style>
  <w:style w:type="character" w:customStyle="1" w:styleId="ListLabel609">
    <w:name w:val="ListLabel 609"/>
    <w:rsid w:val="00915E1A"/>
    <w:rPr>
      <w:b w:val="0"/>
    </w:rPr>
  </w:style>
  <w:style w:type="character" w:customStyle="1" w:styleId="ListLabel610">
    <w:name w:val="ListLabel 610"/>
    <w:rsid w:val="00915E1A"/>
    <w:rPr>
      <w:rFonts w:cs="OpenSymbol"/>
    </w:rPr>
  </w:style>
  <w:style w:type="character" w:customStyle="1" w:styleId="ListLabel611">
    <w:name w:val="ListLabel 611"/>
    <w:rsid w:val="00915E1A"/>
    <w:rPr>
      <w:rFonts w:cs="OpenSymbol"/>
    </w:rPr>
  </w:style>
  <w:style w:type="character" w:customStyle="1" w:styleId="ListLabel612">
    <w:name w:val="ListLabel 612"/>
    <w:rsid w:val="00915E1A"/>
    <w:rPr>
      <w:rFonts w:cs="OpenSymbol"/>
    </w:rPr>
  </w:style>
  <w:style w:type="character" w:customStyle="1" w:styleId="ListLabel613">
    <w:name w:val="ListLabel 613"/>
    <w:rsid w:val="00915E1A"/>
    <w:rPr>
      <w:rFonts w:cs="OpenSymbol"/>
    </w:rPr>
  </w:style>
  <w:style w:type="character" w:customStyle="1" w:styleId="ListLabel614">
    <w:name w:val="ListLabel 614"/>
    <w:rsid w:val="00915E1A"/>
    <w:rPr>
      <w:rFonts w:cs="OpenSymbol"/>
    </w:rPr>
  </w:style>
  <w:style w:type="character" w:customStyle="1" w:styleId="ListLabel615">
    <w:name w:val="ListLabel 615"/>
    <w:rsid w:val="00915E1A"/>
    <w:rPr>
      <w:rFonts w:cs="OpenSymbol"/>
    </w:rPr>
  </w:style>
  <w:style w:type="character" w:customStyle="1" w:styleId="ListLabel616">
    <w:name w:val="ListLabel 616"/>
    <w:rsid w:val="00915E1A"/>
    <w:rPr>
      <w:rFonts w:cs="OpenSymbol"/>
    </w:rPr>
  </w:style>
  <w:style w:type="character" w:customStyle="1" w:styleId="ListLabel617">
    <w:name w:val="ListLabel 617"/>
    <w:rsid w:val="00915E1A"/>
    <w:rPr>
      <w:rFonts w:cs="Wingdings"/>
      <w:sz w:val="18"/>
      <w:szCs w:val="18"/>
    </w:rPr>
  </w:style>
  <w:style w:type="character" w:customStyle="1" w:styleId="ListLabel618">
    <w:name w:val="ListLabel 618"/>
    <w:rsid w:val="00915E1A"/>
    <w:rPr>
      <w:rFonts w:cs="Courier New"/>
    </w:rPr>
  </w:style>
  <w:style w:type="character" w:customStyle="1" w:styleId="ListLabel619">
    <w:name w:val="ListLabel 619"/>
    <w:rsid w:val="00915E1A"/>
    <w:rPr>
      <w:rFonts w:cs="Courier New"/>
    </w:rPr>
  </w:style>
  <w:style w:type="character" w:customStyle="1" w:styleId="ListLabel620">
    <w:name w:val="ListLabel 620"/>
    <w:rsid w:val="00915E1A"/>
    <w:rPr>
      <w:rFonts w:cs="Courier New"/>
    </w:rPr>
  </w:style>
  <w:style w:type="character" w:customStyle="1" w:styleId="ListLabel621">
    <w:name w:val="ListLabel 621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622">
    <w:name w:val="ListLabel 622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623">
    <w:name w:val="ListLabel 623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624">
    <w:name w:val="ListLabel 624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625">
    <w:name w:val="ListLabel 625"/>
    <w:rsid w:val="00915E1A"/>
    <w:rPr>
      <w:rFonts w:cs="Courier New"/>
    </w:rPr>
  </w:style>
  <w:style w:type="character" w:customStyle="1" w:styleId="ListLabel626">
    <w:name w:val="ListLabel 626"/>
    <w:rsid w:val="00915E1A"/>
    <w:rPr>
      <w:rFonts w:cs="Courier New"/>
    </w:rPr>
  </w:style>
  <w:style w:type="character" w:customStyle="1" w:styleId="ListLabel627">
    <w:name w:val="ListLabel 627"/>
    <w:rsid w:val="00915E1A"/>
    <w:rPr>
      <w:rFonts w:cs="Courier New"/>
    </w:rPr>
  </w:style>
  <w:style w:type="character" w:customStyle="1" w:styleId="ListLabel628">
    <w:name w:val="ListLabel 628"/>
    <w:rsid w:val="00915E1A"/>
    <w:rPr>
      <w:rFonts w:cs="OpenSymbol"/>
    </w:rPr>
  </w:style>
  <w:style w:type="character" w:customStyle="1" w:styleId="ListLabel629">
    <w:name w:val="ListLabel 629"/>
    <w:rsid w:val="00915E1A"/>
    <w:rPr>
      <w:rFonts w:cs="OpenSymbol"/>
    </w:rPr>
  </w:style>
  <w:style w:type="character" w:customStyle="1" w:styleId="ListLabel630">
    <w:name w:val="ListLabel 630"/>
    <w:rsid w:val="00915E1A"/>
    <w:rPr>
      <w:rFonts w:cs="OpenSymbol"/>
    </w:rPr>
  </w:style>
  <w:style w:type="character" w:customStyle="1" w:styleId="ListLabel631">
    <w:name w:val="ListLabel 631"/>
    <w:rsid w:val="00915E1A"/>
    <w:rPr>
      <w:rFonts w:cs="OpenSymbol"/>
    </w:rPr>
  </w:style>
  <w:style w:type="character" w:customStyle="1" w:styleId="ListLabel632">
    <w:name w:val="ListLabel 632"/>
    <w:rsid w:val="00915E1A"/>
    <w:rPr>
      <w:rFonts w:cs="OpenSymbol"/>
    </w:rPr>
  </w:style>
  <w:style w:type="character" w:customStyle="1" w:styleId="ListLabel633">
    <w:name w:val="ListLabel 633"/>
    <w:rsid w:val="00915E1A"/>
    <w:rPr>
      <w:rFonts w:cs="OpenSymbol"/>
    </w:rPr>
  </w:style>
  <w:style w:type="character" w:customStyle="1" w:styleId="ListLabel634">
    <w:name w:val="ListLabel 634"/>
    <w:rsid w:val="00915E1A"/>
    <w:rPr>
      <w:rFonts w:cs="OpenSymbol"/>
    </w:rPr>
  </w:style>
  <w:style w:type="character" w:customStyle="1" w:styleId="ListLabel635">
    <w:name w:val="ListLabel 635"/>
    <w:rsid w:val="00915E1A"/>
    <w:rPr>
      <w:rFonts w:cs="Symbol"/>
      <w:b w:val="0"/>
    </w:rPr>
  </w:style>
  <w:style w:type="character" w:customStyle="1" w:styleId="ListLabel636">
    <w:name w:val="ListLabel 636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637">
    <w:name w:val="ListLabel 637"/>
    <w:rsid w:val="00915E1A"/>
    <w:rPr>
      <w:rFonts w:cs="Symbol"/>
      <w:b w:val="0"/>
    </w:rPr>
  </w:style>
  <w:style w:type="character" w:customStyle="1" w:styleId="ListLabel638">
    <w:name w:val="ListLabel 638"/>
    <w:rsid w:val="00915E1A"/>
    <w:rPr>
      <w:rFonts w:cs="OpenSymbol"/>
    </w:rPr>
  </w:style>
  <w:style w:type="character" w:customStyle="1" w:styleId="ListLabel639">
    <w:name w:val="ListLabel 639"/>
    <w:rsid w:val="00915E1A"/>
    <w:rPr>
      <w:rFonts w:cs="OpenSymbol"/>
    </w:rPr>
  </w:style>
  <w:style w:type="character" w:customStyle="1" w:styleId="ListLabel640">
    <w:name w:val="ListLabel 640"/>
    <w:rsid w:val="00915E1A"/>
    <w:rPr>
      <w:rFonts w:cs="OpenSymbol"/>
    </w:rPr>
  </w:style>
  <w:style w:type="character" w:customStyle="1" w:styleId="ListLabel641">
    <w:name w:val="ListLabel 641"/>
    <w:rsid w:val="00915E1A"/>
    <w:rPr>
      <w:rFonts w:cs="OpenSymbol"/>
    </w:rPr>
  </w:style>
  <w:style w:type="character" w:customStyle="1" w:styleId="ListLabel642">
    <w:name w:val="ListLabel 642"/>
    <w:rsid w:val="00915E1A"/>
    <w:rPr>
      <w:rFonts w:cs="OpenSymbol"/>
    </w:rPr>
  </w:style>
  <w:style w:type="character" w:customStyle="1" w:styleId="ListLabel643">
    <w:name w:val="ListLabel 643"/>
    <w:rsid w:val="00915E1A"/>
    <w:rPr>
      <w:rFonts w:cs="OpenSymbol"/>
    </w:rPr>
  </w:style>
  <w:style w:type="character" w:customStyle="1" w:styleId="ListLabel644">
    <w:name w:val="ListLabel 644"/>
    <w:rsid w:val="00915E1A"/>
    <w:rPr>
      <w:rFonts w:cs="OpenSymbol"/>
    </w:rPr>
  </w:style>
  <w:style w:type="character" w:customStyle="1" w:styleId="ListLabel645">
    <w:name w:val="ListLabel 645"/>
    <w:rsid w:val="00915E1A"/>
    <w:rPr>
      <w:rFonts w:cs="OpenSymbol"/>
    </w:rPr>
  </w:style>
  <w:style w:type="character" w:customStyle="1" w:styleId="ListLabel646">
    <w:name w:val="ListLabel 646"/>
    <w:rsid w:val="00915E1A"/>
    <w:rPr>
      <w:rFonts w:cs="OpenSymbol"/>
    </w:rPr>
  </w:style>
  <w:style w:type="character" w:customStyle="1" w:styleId="ListLabel647">
    <w:name w:val="ListLabel 647"/>
    <w:rsid w:val="00915E1A"/>
    <w:rPr>
      <w:rFonts w:cs="OpenSymbol"/>
    </w:rPr>
  </w:style>
  <w:style w:type="character" w:customStyle="1" w:styleId="ListLabel648">
    <w:name w:val="ListLabel 648"/>
    <w:rsid w:val="00915E1A"/>
    <w:rPr>
      <w:rFonts w:cs="OpenSymbol"/>
    </w:rPr>
  </w:style>
  <w:style w:type="character" w:customStyle="1" w:styleId="ListLabel649">
    <w:name w:val="ListLabel 649"/>
    <w:rsid w:val="00915E1A"/>
    <w:rPr>
      <w:rFonts w:cs="OpenSymbol"/>
    </w:rPr>
  </w:style>
  <w:style w:type="character" w:customStyle="1" w:styleId="ListLabel650">
    <w:name w:val="ListLabel 650"/>
    <w:rsid w:val="00915E1A"/>
    <w:rPr>
      <w:rFonts w:cs="OpenSymbol"/>
    </w:rPr>
  </w:style>
  <w:style w:type="character" w:customStyle="1" w:styleId="ListLabel651">
    <w:name w:val="ListLabel 651"/>
    <w:rsid w:val="00915E1A"/>
    <w:rPr>
      <w:rFonts w:cs="OpenSymbol"/>
    </w:rPr>
  </w:style>
  <w:style w:type="character" w:customStyle="1" w:styleId="ListLabel652">
    <w:name w:val="ListLabel 652"/>
    <w:rsid w:val="00915E1A"/>
    <w:rPr>
      <w:rFonts w:cs="OpenSymbol"/>
    </w:rPr>
  </w:style>
  <w:style w:type="character" w:customStyle="1" w:styleId="ListLabel653">
    <w:name w:val="ListLabel 653"/>
    <w:rsid w:val="00915E1A"/>
    <w:rPr>
      <w:rFonts w:cs="OpenSymbol"/>
    </w:rPr>
  </w:style>
  <w:style w:type="character" w:customStyle="1" w:styleId="ListLabel654">
    <w:name w:val="ListLabel 654"/>
    <w:rsid w:val="00915E1A"/>
    <w:rPr>
      <w:rFonts w:cs="OpenSymbol"/>
    </w:rPr>
  </w:style>
  <w:style w:type="character" w:customStyle="1" w:styleId="ListLabel655">
    <w:name w:val="ListLabel 655"/>
    <w:rsid w:val="00915E1A"/>
    <w:rPr>
      <w:rFonts w:cs="Symbol"/>
      <w:sz w:val="20"/>
      <w:szCs w:val="20"/>
    </w:rPr>
  </w:style>
  <w:style w:type="character" w:customStyle="1" w:styleId="ListLabel656">
    <w:name w:val="ListLabel 656"/>
    <w:rsid w:val="00915E1A"/>
    <w:rPr>
      <w:rFonts w:cs="OpenSymbol"/>
    </w:rPr>
  </w:style>
  <w:style w:type="character" w:customStyle="1" w:styleId="ListLabel657">
    <w:name w:val="ListLabel 657"/>
    <w:rsid w:val="00915E1A"/>
    <w:rPr>
      <w:rFonts w:cs="OpenSymbol"/>
    </w:rPr>
  </w:style>
  <w:style w:type="character" w:customStyle="1" w:styleId="ListLabel658">
    <w:name w:val="ListLabel 658"/>
    <w:rsid w:val="00915E1A"/>
    <w:rPr>
      <w:rFonts w:cs="OpenSymbol"/>
    </w:rPr>
  </w:style>
  <w:style w:type="character" w:customStyle="1" w:styleId="ListLabel659">
    <w:name w:val="ListLabel 659"/>
    <w:rsid w:val="00915E1A"/>
    <w:rPr>
      <w:rFonts w:cs="OpenSymbol"/>
    </w:rPr>
  </w:style>
  <w:style w:type="character" w:customStyle="1" w:styleId="ListLabel660">
    <w:name w:val="ListLabel 660"/>
    <w:rsid w:val="00915E1A"/>
    <w:rPr>
      <w:rFonts w:cs="OpenSymbol"/>
    </w:rPr>
  </w:style>
  <w:style w:type="character" w:customStyle="1" w:styleId="ListLabel661">
    <w:name w:val="ListLabel 661"/>
    <w:rsid w:val="00915E1A"/>
    <w:rPr>
      <w:rFonts w:cs="OpenSymbol"/>
    </w:rPr>
  </w:style>
  <w:style w:type="character" w:customStyle="1" w:styleId="ListLabel662">
    <w:name w:val="ListLabel 662"/>
    <w:rsid w:val="00915E1A"/>
    <w:rPr>
      <w:rFonts w:cs="OpenSymbol"/>
    </w:rPr>
  </w:style>
  <w:style w:type="character" w:customStyle="1" w:styleId="ListLabel663">
    <w:name w:val="ListLabel 663"/>
    <w:rsid w:val="00915E1A"/>
    <w:rPr>
      <w:rFonts w:cs="OpenSymbol"/>
    </w:rPr>
  </w:style>
  <w:style w:type="character" w:customStyle="1" w:styleId="ListLabel664">
    <w:name w:val="ListLabel 664"/>
    <w:rsid w:val="00915E1A"/>
    <w:rPr>
      <w:rFonts w:cs="OpenSymbol"/>
    </w:rPr>
  </w:style>
  <w:style w:type="character" w:customStyle="1" w:styleId="ListLabel665">
    <w:name w:val="ListLabel 665"/>
    <w:rsid w:val="00915E1A"/>
    <w:rPr>
      <w:rFonts w:cs="OpenSymbol"/>
    </w:rPr>
  </w:style>
  <w:style w:type="character" w:customStyle="1" w:styleId="ListLabel666">
    <w:name w:val="ListLabel 666"/>
    <w:rsid w:val="00915E1A"/>
    <w:rPr>
      <w:rFonts w:cs="OpenSymbol"/>
    </w:rPr>
  </w:style>
  <w:style w:type="character" w:customStyle="1" w:styleId="ListLabel667">
    <w:name w:val="ListLabel 667"/>
    <w:rsid w:val="00915E1A"/>
    <w:rPr>
      <w:rFonts w:cs="OpenSymbol"/>
    </w:rPr>
  </w:style>
  <w:style w:type="character" w:customStyle="1" w:styleId="ListLabel668">
    <w:name w:val="ListLabel 668"/>
    <w:rsid w:val="00915E1A"/>
    <w:rPr>
      <w:rFonts w:cs="OpenSymbol"/>
    </w:rPr>
  </w:style>
  <w:style w:type="character" w:customStyle="1" w:styleId="ListLabel669">
    <w:name w:val="ListLabel 669"/>
    <w:rsid w:val="00915E1A"/>
    <w:rPr>
      <w:rFonts w:cs="OpenSymbol"/>
    </w:rPr>
  </w:style>
  <w:style w:type="character" w:customStyle="1" w:styleId="ListLabel670">
    <w:name w:val="ListLabel 670"/>
    <w:rsid w:val="00915E1A"/>
    <w:rPr>
      <w:rFonts w:cs="OpenSymbol"/>
    </w:rPr>
  </w:style>
  <w:style w:type="character" w:customStyle="1" w:styleId="ListLabel671">
    <w:name w:val="ListLabel 671"/>
    <w:rsid w:val="00915E1A"/>
    <w:rPr>
      <w:rFonts w:cs="OpenSymbol"/>
    </w:rPr>
  </w:style>
  <w:style w:type="character" w:customStyle="1" w:styleId="ListLabel672">
    <w:name w:val="ListLabel 672"/>
    <w:rsid w:val="00915E1A"/>
    <w:rPr>
      <w:rFonts w:cs="OpenSymbol"/>
    </w:rPr>
  </w:style>
  <w:style w:type="character" w:customStyle="1" w:styleId="ListLabel673">
    <w:name w:val="ListLabel 673"/>
    <w:rsid w:val="00915E1A"/>
    <w:rPr>
      <w:rFonts w:cs="OpenSymbol"/>
    </w:rPr>
  </w:style>
  <w:style w:type="character" w:customStyle="1" w:styleId="ListLabel674">
    <w:name w:val="ListLabel 674"/>
    <w:rsid w:val="00915E1A"/>
    <w:rPr>
      <w:rFonts w:cs="OpenSymbol"/>
    </w:rPr>
  </w:style>
  <w:style w:type="character" w:customStyle="1" w:styleId="ListLabel675">
    <w:name w:val="ListLabel 675"/>
    <w:rsid w:val="00915E1A"/>
    <w:rPr>
      <w:rFonts w:cs="OpenSymbol"/>
    </w:rPr>
  </w:style>
  <w:style w:type="character" w:customStyle="1" w:styleId="ListLabel676">
    <w:name w:val="ListLabel 676"/>
    <w:rsid w:val="00915E1A"/>
    <w:rPr>
      <w:rFonts w:cs="OpenSymbol"/>
    </w:rPr>
  </w:style>
  <w:style w:type="character" w:customStyle="1" w:styleId="ListLabel677">
    <w:name w:val="ListLabel 677"/>
    <w:rsid w:val="00915E1A"/>
    <w:rPr>
      <w:rFonts w:cs="OpenSymbol"/>
    </w:rPr>
  </w:style>
  <w:style w:type="character" w:customStyle="1" w:styleId="ListLabel678">
    <w:name w:val="ListLabel 678"/>
    <w:rsid w:val="00915E1A"/>
    <w:rPr>
      <w:rFonts w:cs="OpenSymbol"/>
    </w:rPr>
  </w:style>
  <w:style w:type="character" w:customStyle="1" w:styleId="ListLabel679">
    <w:name w:val="ListLabel 679"/>
    <w:rsid w:val="00915E1A"/>
    <w:rPr>
      <w:rFonts w:cs="OpenSymbol"/>
    </w:rPr>
  </w:style>
  <w:style w:type="character" w:customStyle="1" w:styleId="ListLabel680">
    <w:name w:val="ListLabel 680"/>
    <w:rsid w:val="00915E1A"/>
    <w:rPr>
      <w:rFonts w:cs="OpenSymbol"/>
    </w:rPr>
  </w:style>
  <w:style w:type="character" w:customStyle="1" w:styleId="ListLabel681">
    <w:name w:val="ListLabel 681"/>
    <w:rsid w:val="00915E1A"/>
    <w:rPr>
      <w:rFonts w:cs="OpenSymbol"/>
    </w:rPr>
  </w:style>
  <w:style w:type="character" w:customStyle="1" w:styleId="ListLabel682">
    <w:name w:val="ListLabel 682"/>
    <w:rsid w:val="00915E1A"/>
    <w:rPr>
      <w:rFonts w:cs="OpenSymbol"/>
    </w:rPr>
  </w:style>
  <w:style w:type="character" w:customStyle="1" w:styleId="ListLabel683">
    <w:name w:val="ListLabel 683"/>
    <w:rsid w:val="00915E1A"/>
    <w:rPr>
      <w:rFonts w:cs="OpenSymbol"/>
    </w:rPr>
  </w:style>
  <w:style w:type="character" w:customStyle="1" w:styleId="ListLabel684">
    <w:name w:val="ListLabel 684"/>
    <w:rsid w:val="00915E1A"/>
    <w:rPr>
      <w:rFonts w:cs="OpenSymbol"/>
    </w:rPr>
  </w:style>
  <w:style w:type="character" w:customStyle="1" w:styleId="ListLabel685">
    <w:name w:val="ListLabel 685"/>
    <w:rsid w:val="00915E1A"/>
    <w:rPr>
      <w:rFonts w:cs="OpenSymbol"/>
    </w:rPr>
  </w:style>
  <w:style w:type="character" w:customStyle="1" w:styleId="ListLabel686">
    <w:name w:val="ListLabel 686"/>
    <w:rsid w:val="00915E1A"/>
    <w:rPr>
      <w:rFonts w:cs="OpenSymbol"/>
    </w:rPr>
  </w:style>
  <w:style w:type="character" w:customStyle="1" w:styleId="ListLabel687">
    <w:name w:val="ListLabel 687"/>
    <w:rsid w:val="00915E1A"/>
    <w:rPr>
      <w:rFonts w:cs="OpenSymbol"/>
    </w:rPr>
  </w:style>
  <w:style w:type="character" w:customStyle="1" w:styleId="ListLabel688">
    <w:name w:val="ListLabel 688"/>
    <w:rsid w:val="00915E1A"/>
    <w:rPr>
      <w:rFonts w:cs="OpenSymbol"/>
    </w:rPr>
  </w:style>
  <w:style w:type="character" w:customStyle="1" w:styleId="ListLabel689">
    <w:name w:val="ListLabel 689"/>
    <w:rsid w:val="00915E1A"/>
    <w:rPr>
      <w:rFonts w:cs="OpenSymbol"/>
    </w:rPr>
  </w:style>
  <w:style w:type="character" w:customStyle="1" w:styleId="ListLabel690">
    <w:name w:val="ListLabel 690"/>
    <w:rsid w:val="00915E1A"/>
    <w:rPr>
      <w:rFonts w:cs="OpenSymbol"/>
    </w:rPr>
  </w:style>
  <w:style w:type="character" w:customStyle="1" w:styleId="ListLabel691">
    <w:name w:val="ListLabel 691"/>
    <w:rsid w:val="00915E1A"/>
    <w:rPr>
      <w:rFonts w:cs="OpenSymbol"/>
    </w:rPr>
  </w:style>
  <w:style w:type="character" w:customStyle="1" w:styleId="ListLabel692">
    <w:name w:val="ListLabel 692"/>
    <w:rsid w:val="00915E1A"/>
    <w:rPr>
      <w:rFonts w:cs="OpenSymbol"/>
    </w:rPr>
  </w:style>
  <w:style w:type="character" w:customStyle="1" w:styleId="ListLabel693">
    <w:name w:val="ListLabel 693"/>
    <w:rsid w:val="00915E1A"/>
    <w:rPr>
      <w:rFonts w:cs="OpenSymbol"/>
    </w:rPr>
  </w:style>
  <w:style w:type="character" w:customStyle="1" w:styleId="ListLabel694">
    <w:name w:val="ListLabel 694"/>
    <w:rsid w:val="00915E1A"/>
    <w:rPr>
      <w:rFonts w:cs="OpenSymbol"/>
    </w:rPr>
  </w:style>
  <w:style w:type="character" w:customStyle="1" w:styleId="ListLabel695">
    <w:name w:val="ListLabel 695"/>
    <w:rsid w:val="00915E1A"/>
    <w:rPr>
      <w:rFonts w:cs="OpenSymbol"/>
    </w:rPr>
  </w:style>
  <w:style w:type="character" w:customStyle="1" w:styleId="ListLabel696">
    <w:name w:val="ListLabel 696"/>
    <w:rsid w:val="00915E1A"/>
    <w:rPr>
      <w:rFonts w:cs="OpenSymbol"/>
    </w:rPr>
  </w:style>
  <w:style w:type="character" w:customStyle="1" w:styleId="ListLabel697">
    <w:name w:val="ListLabel 697"/>
    <w:rsid w:val="00915E1A"/>
    <w:rPr>
      <w:rFonts w:cs="OpenSymbol"/>
    </w:rPr>
  </w:style>
  <w:style w:type="character" w:customStyle="1" w:styleId="ListLabel698">
    <w:name w:val="ListLabel 698"/>
    <w:rsid w:val="00915E1A"/>
    <w:rPr>
      <w:rFonts w:cs="OpenSymbol"/>
    </w:rPr>
  </w:style>
  <w:style w:type="character" w:customStyle="1" w:styleId="ListLabel699">
    <w:name w:val="ListLabel 699"/>
    <w:rsid w:val="00915E1A"/>
    <w:rPr>
      <w:rFonts w:cs="OpenSymbol"/>
    </w:rPr>
  </w:style>
  <w:style w:type="character" w:customStyle="1" w:styleId="ListLabel700">
    <w:name w:val="ListLabel 700"/>
    <w:rsid w:val="00915E1A"/>
    <w:rPr>
      <w:rFonts w:cs="OpenSymbol"/>
    </w:rPr>
  </w:style>
  <w:style w:type="character" w:customStyle="1" w:styleId="ListLabel701">
    <w:name w:val="ListLabel 701"/>
    <w:rsid w:val="00915E1A"/>
    <w:rPr>
      <w:rFonts w:cs="OpenSymbol"/>
    </w:rPr>
  </w:style>
  <w:style w:type="character" w:customStyle="1" w:styleId="ListLabel702">
    <w:name w:val="ListLabel 702"/>
    <w:rsid w:val="00915E1A"/>
    <w:rPr>
      <w:rFonts w:cs="OpenSymbol"/>
    </w:rPr>
  </w:style>
  <w:style w:type="character" w:customStyle="1" w:styleId="ListLabel703">
    <w:name w:val="ListLabel 703"/>
    <w:rsid w:val="00915E1A"/>
    <w:rPr>
      <w:rFonts w:cs="OpenSymbol"/>
    </w:rPr>
  </w:style>
  <w:style w:type="character" w:customStyle="1" w:styleId="ListLabel704">
    <w:name w:val="ListLabel 704"/>
    <w:rsid w:val="00915E1A"/>
    <w:rPr>
      <w:rFonts w:cs="OpenSymbol"/>
    </w:rPr>
  </w:style>
  <w:style w:type="character" w:customStyle="1" w:styleId="ListLabel705">
    <w:name w:val="ListLabel 705"/>
    <w:rsid w:val="00915E1A"/>
    <w:rPr>
      <w:rFonts w:cs="OpenSymbol"/>
    </w:rPr>
  </w:style>
  <w:style w:type="character" w:customStyle="1" w:styleId="ListLabel706">
    <w:name w:val="ListLabel 706"/>
    <w:rsid w:val="00915E1A"/>
    <w:rPr>
      <w:rFonts w:cs="OpenSymbol"/>
    </w:rPr>
  </w:style>
  <w:style w:type="character" w:customStyle="1" w:styleId="ListLabel707">
    <w:name w:val="ListLabel 707"/>
    <w:rsid w:val="00915E1A"/>
    <w:rPr>
      <w:rFonts w:cs="OpenSymbol"/>
    </w:rPr>
  </w:style>
  <w:style w:type="character" w:customStyle="1" w:styleId="ListLabel708">
    <w:name w:val="ListLabel 708"/>
    <w:rsid w:val="00915E1A"/>
    <w:rPr>
      <w:rFonts w:cs="OpenSymbol"/>
    </w:rPr>
  </w:style>
  <w:style w:type="character" w:customStyle="1" w:styleId="ListLabel709">
    <w:name w:val="ListLabel 709"/>
    <w:rsid w:val="00915E1A"/>
    <w:rPr>
      <w:rFonts w:cs="OpenSymbol"/>
    </w:rPr>
  </w:style>
  <w:style w:type="character" w:customStyle="1" w:styleId="ListLabel710">
    <w:name w:val="ListLabel 710"/>
    <w:rsid w:val="00915E1A"/>
    <w:rPr>
      <w:rFonts w:cs="OpenSymbol"/>
    </w:rPr>
  </w:style>
  <w:style w:type="character" w:customStyle="1" w:styleId="ListLabel711">
    <w:name w:val="ListLabel 711"/>
    <w:rsid w:val="00915E1A"/>
    <w:rPr>
      <w:rFonts w:cs="OpenSymbol"/>
    </w:rPr>
  </w:style>
  <w:style w:type="character" w:customStyle="1" w:styleId="ListLabel712">
    <w:name w:val="ListLabel 712"/>
    <w:rsid w:val="00915E1A"/>
    <w:rPr>
      <w:rFonts w:cs="OpenSymbol"/>
    </w:rPr>
  </w:style>
  <w:style w:type="character" w:customStyle="1" w:styleId="ListLabel713">
    <w:name w:val="ListLabel 713"/>
    <w:rsid w:val="00915E1A"/>
    <w:rPr>
      <w:rFonts w:cs="OpenSymbol"/>
    </w:rPr>
  </w:style>
  <w:style w:type="character" w:customStyle="1" w:styleId="ListLabel714">
    <w:name w:val="ListLabel 714"/>
    <w:rsid w:val="00915E1A"/>
    <w:rPr>
      <w:rFonts w:cs="OpenSymbol"/>
    </w:rPr>
  </w:style>
  <w:style w:type="character" w:customStyle="1" w:styleId="ListLabel715">
    <w:name w:val="ListLabel 715"/>
    <w:rsid w:val="00915E1A"/>
    <w:rPr>
      <w:rFonts w:cs="OpenSymbol"/>
    </w:rPr>
  </w:style>
  <w:style w:type="character" w:customStyle="1" w:styleId="ListLabel716">
    <w:name w:val="ListLabel 716"/>
    <w:rsid w:val="00915E1A"/>
    <w:rPr>
      <w:rFonts w:cs="OpenSymbol"/>
    </w:rPr>
  </w:style>
  <w:style w:type="character" w:customStyle="1" w:styleId="ListLabel717">
    <w:name w:val="ListLabel 717"/>
    <w:rsid w:val="00915E1A"/>
    <w:rPr>
      <w:rFonts w:cs="OpenSymbol"/>
    </w:rPr>
  </w:style>
  <w:style w:type="character" w:customStyle="1" w:styleId="ListLabel718">
    <w:name w:val="ListLabel 718"/>
    <w:rsid w:val="00915E1A"/>
    <w:rPr>
      <w:rFonts w:cs="OpenSymbol"/>
    </w:rPr>
  </w:style>
  <w:style w:type="character" w:customStyle="1" w:styleId="ListLabel719">
    <w:name w:val="ListLabel 719"/>
    <w:rsid w:val="00915E1A"/>
    <w:rPr>
      <w:rFonts w:cs="OpenSymbol"/>
    </w:rPr>
  </w:style>
  <w:style w:type="character" w:customStyle="1" w:styleId="ListLabel720">
    <w:name w:val="ListLabel 720"/>
    <w:rsid w:val="00915E1A"/>
    <w:rPr>
      <w:rFonts w:cs="OpenSymbol"/>
    </w:rPr>
  </w:style>
  <w:style w:type="character" w:customStyle="1" w:styleId="ListLabel721">
    <w:name w:val="ListLabel 721"/>
    <w:rsid w:val="00915E1A"/>
    <w:rPr>
      <w:rFonts w:cs="OpenSymbol"/>
    </w:rPr>
  </w:style>
  <w:style w:type="character" w:customStyle="1" w:styleId="ListLabel722">
    <w:name w:val="ListLabel 722"/>
    <w:rsid w:val="00915E1A"/>
    <w:rPr>
      <w:rFonts w:cs="OpenSymbol"/>
    </w:rPr>
  </w:style>
  <w:style w:type="character" w:customStyle="1" w:styleId="ListLabel723">
    <w:name w:val="ListLabel 723"/>
    <w:rsid w:val="00915E1A"/>
    <w:rPr>
      <w:rFonts w:cs="OpenSymbol"/>
    </w:rPr>
  </w:style>
  <w:style w:type="character" w:customStyle="1" w:styleId="ListLabel724">
    <w:name w:val="ListLabel 724"/>
    <w:rsid w:val="00915E1A"/>
    <w:rPr>
      <w:rFonts w:cs="OpenSymbol"/>
    </w:rPr>
  </w:style>
  <w:style w:type="character" w:customStyle="1" w:styleId="ListLabel725">
    <w:name w:val="ListLabel 725"/>
    <w:rsid w:val="00915E1A"/>
    <w:rPr>
      <w:rFonts w:cs="OpenSymbol"/>
    </w:rPr>
  </w:style>
  <w:style w:type="character" w:customStyle="1" w:styleId="ListLabel726">
    <w:name w:val="ListLabel 726"/>
    <w:rsid w:val="00915E1A"/>
    <w:rPr>
      <w:rFonts w:cs="OpenSymbol"/>
    </w:rPr>
  </w:style>
  <w:style w:type="character" w:customStyle="1" w:styleId="ListLabel727">
    <w:name w:val="ListLabel 727"/>
    <w:rsid w:val="00915E1A"/>
    <w:rPr>
      <w:rFonts w:cs="OpenSymbol"/>
    </w:rPr>
  </w:style>
  <w:style w:type="character" w:customStyle="1" w:styleId="ListLabel728">
    <w:name w:val="ListLabel 728"/>
    <w:rsid w:val="00915E1A"/>
    <w:rPr>
      <w:rFonts w:cs="OpenSymbol"/>
    </w:rPr>
  </w:style>
  <w:style w:type="character" w:customStyle="1" w:styleId="ListLabel729">
    <w:name w:val="ListLabel 729"/>
    <w:rsid w:val="00915E1A"/>
    <w:rPr>
      <w:rFonts w:cs="OpenSymbol"/>
    </w:rPr>
  </w:style>
  <w:style w:type="character" w:customStyle="1" w:styleId="ListLabel730">
    <w:name w:val="ListLabel 730"/>
    <w:rsid w:val="00915E1A"/>
    <w:rPr>
      <w:rFonts w:cs="OpenSymbol"/>
    </w:rPr>
  </w:style>
  <w:style w:type="character" w:customStyle="1" w:styleId="ListLabel731">
    <w:name w:val="ListLabel 731"/>
    <w:rsid w:val="00915E1A"/>
    <w:rPr>
      <w:rFonts w:cs="OpenSymbol"/>
    </w:rPr>
  </w:style>
  <w:style w:type="character" w:customStyle="1" w:styleId="ListLabel732">
    <w:name w:val="ListLabel 732"/>
    <w:rsid w:val="00915E1A"/>
    <w:rPr>
      <w:rFonts w:cs="OpenSymbol"/>
    </w:rPr>
  </w:style>
  <w:style w:type="character" w:customStyle="1" w:styleId="ListLabel733">
    <w:name w:val="ListLabel 733"/>
    <w:rsid w:val="00915E1A"/>
    <w:rPr>
      <w:rFonts w:cs="OpenSymbol"/>
    </w:rPr>
  </w:style>
  <w:style w:type="character" w:customStyle="1" w:styleId="ListLabel734">
    <w:name w:val="ListLabel 734"/>
    <w:rsid w:val="00915E1A"/>
    <w:rPr>
      <w:rFonts w:cs="OpenSymbol"/>
    </w:rPr>
  </w:style>
  <w:style w:type="character" w:customStyle="1" w:styleId="ListLabel735">
    <w:name w:val="ListLabel 735"/>
    <w:rsid w:val="00915E1A"/>
    <w:rPr>
      <w:rFonts w:cs="OpenSymbol"/>
    </w:rPr>
  </w:style>
  <w:style w:type="character" w:customStyle="1" w:styleId="ListLabel736">
    <w:name w:val="ListLabel 736"/>
    <w:rsid w:val="00915E1A"/>
    <w:rPr>
      <w:rFonts w:cs="OpenSymbol"/>
    </w:rPr>
  </w:style>
  <w:style w:type="character" w:customStyle="1" w:styleId="ListLabel737">
    <w:name w:val="ListLabel 737"/>
    <w:rsid w:val="00915E1A"/>
    <w:rPr>
      <w:rFonts w:cs="OpenSymbol"/>
    </w:rPr>
  </w:style>
  <w:style w:type="character" w:customStyle="1" w:styleId="ListLabel738">
    <w:name w:val="ListLabel 738"/>
    <w:rsid w:val="00915E1A"/>
    <w:rPr>
      <w:rFonts w:cs="OpenSymbol"/>
    </w:rPr>
  </w:style>
  <w:style w:type="character" w:customStyle="1" w:styleId="ListLabel739">
    <w:name w:val="ListLabel 739"/>
    <w:rsid w:val="00915E1A"/>
    <w:rPr>
      <w:rFonts w:cs="OpenSymbol"/>
    </w:rPr>
  </w:style>
  <w:style w:type="character" w:customStyle="1" w:styleId="ListLabel740">
    <w:name w:val="ListLabel 740"/>
    <w:rsid w:val="00915E1A"/>
    <w:rPr>
      <w:rFonts w:cs="OpenSymbol"/>
    </w:rPr>
  </w:style>
  <w:style w:type="character" w:customStyle="1" w:styleId="ListLabel741">
    <w:name w:val="ListLabel 741"/>
    <w:rsid w:val="00915E1A"/>
    <w:rPr>
      <w:rFonts w:cs="OpenSymbol"/>
    </w:rPr>
  </w:style>
  <w:style w:type="character" w:customStyle="1" w:styleId="ListLabel742">
    <w:name w:val="ListLabel 742"/>
    <w:rsid w:val="00915E1A"/>
    <w:rPr>
      <w:rFonts w:cs="OpenSymbol"/>
    </w:rPr>
  </w:style>
  <w:style w:type="character" w:customStyle="1" w:styleId="ListLabel743">
    <w:name w:val="ListLabel 743"/>
    <w:rsid w:val="00915E1A"/>
    <w:rPr>
      <w:rFonts w:cs="OpenSymbol"/>
    </w:rPr>
  </w:style>
  <w:style w:type="character" w:customStyle="1" w:styleId="ListLabel744">
    <w:name w:val="ListLabel 744"/>
    <w:rsid w:val="00915E1A"/>
    <w:rPr>
      <w:rFonts w:cs="OpenSymbol"/>
    </w:rPr>
  </w:style>
  <w:style w:type="character" w:customStyle="1" w:styleId="ListLabel745">
    <w:name w:val="ListLabel 745"/>
    <w:rsid w:val="00915E1A"/>
    <w:rPr>
      <w:rFonts w:cs="OpenSymbol"/>
    </w:rPr>
  </w:style>
  <w:style w:type="character" w:customStyle="1" w:styleId="ListLabel746">
    <w:name w:val="ListLabel 746"/>
    <w:rsid w:val="00915E1A"/>
    <w:rPr>
      <w:rFonts w:cs="OpenSymbol"/>
    </w:rPr>
  </w:style>
  <w:style w:type="character" w:customStyle="1" w:styleId="ListLabel747">
    <w:name w:val="ListLabel 747"/>
    <w:rsid w:val="00915E1A"/>
    <w:rPr>
      <w:rFonts w:cs="OpenSymbol"/>
    </w:rPr>
  </w:style>
  <w:style w:type="character" w:customStyle="1" w:styleId="ListLabel748">
    <w:name w:val="ListLabel 748"/>
    <w:rsid w:val="00915E1A"/>
    <w:rPr>
      <w:rFonts w:cs="OpenSymbol"/>
    </w:rPr>
  </w:style>
  <w:style w:type="character" w:customStyle="1" w:styleId="ListLabel749">
    <w:name w:val="ListLabel 749"/>
    <w:rsid w:val="00915E1A"/>
    <w:rPr>
      <w:rFonts w:cs="OpenSymbol"/>
    </w:rPr>
  </w:style>
  <w:style w:type="character" w:customStyle="1" w:styleId="ListLabel750">
    <w:name w:val="ListLabel 750"/>
    <w:rsid w:val="00915E1A"/>
    <w:rPr>
      <w:rFonts w:cs="OpenSymbol"/>
    </w:rPr>
  </w:style>
  <w:style w:type="character" w:customStyle="1" w:styleId="ListLabel751">
    <w:name w:val="ListLabel 751"/>
    <w:rsid w:val="00915E1A"/>
    <w:rPr>
      <w:rFonts w:cs="OpenSymbol"/>
    </w:rPr>
  </w:style>
  <w:style w:type="character" w:customStyle="1" w:styleId="ListLabel752">
    <w:name w:val="ListLabel 752"/>
    <w:rsid w:val="00915E1A"/>
    <w:rPr>
      <w:rFonts w:cs="OpenSymbol"/>
    </w:rPr>
  </w:style>
  <w:style w:type="character" w:customStyle="1" w:styleId="ListLabel753">
    <w:name w:val="ListLabel 753"/>
    <w:rsid w:val="00915E1A"/>
    <w:rPr>
      <w:rFonts w:cs="OpenSymbol"/>
    </w:rPr>
  </w:style>
  <w:style w:type="character" w:customStyle="1" w:styleId="ListLabel754">
    <w:name w:val="ListLabel 754"/>
    <w:rsid w:val="00915E1A"/>
    <w:rPr>
      <w:rFonts w:cs="OpenSymbol"/>
    </w:rPr>
  </w:style>
  <w:style w:type="character" w:customStyle="1" w:styleId="ListLabel755">
    <w:name w:val="ListLabel 755"/>
    <w:rsid w:val="00915E1A"/>
    <w:rPr>
      <w:rFonts w:cs="OpenSymbol"/>
    </w:rPr>
  </w:style>
  <w:style w:type="character" w:customStyle="1" w:styleId="ListLabel756">
    <w:name w:val="ListLabel 756"/>
    <w:rsid w:val="00915E1A"/>
    <w:rPr>
      <w:rFonts w:cs="OpenSymbol"/>
    </w:rPr>
  </w:style>
  <w:style w:type="character" w:customStyle="1" w:styleId="ListLabel757">
    <w:name w:val="ListLabel 757"/>
    <w:rsid w:val="00915E1A"/>
    <w:rPr>
      <w:rFonts w:cs="OpenSymbol"/>
    </w:rPr>
  </w:style>
  <w:style w:type="character" w:customStyle="1" w:styleId="ListLabel758">
    <w:name w:val="ListLabel 758"/>
    <w:rsid w:val="00915E1A"/>
    <w:rPr>
      <w:rFonts w:cs="OpenSymbol"/>
    </w:rPr>
  </w:style>
  <w:style w:type="character" w:customStyle="1" w:styleId="ListLabel759">
    <w:name w:val="ListLabel 759"/>
    <w:rsid w:val="00915E1A"/>
    <w:rPr>
      <w:rFonts w:cs="OpenSymbol"/>
    </w:rPr>
  </w:style>
  <w:style w:type="character" w:customStyle="1" w:styleId="ListLabel760">
    <w:name w:val="ListLabel 760"/>
    <w:rsid w:val="00915E1A"/>
    <w:rPr>
      <w:rFonts w:cs="OpenSymbol"/>
    </w:rPr>
  </w:style>
  <w:style w:type="character" w:customStyle="1" w:styleId="ListLabel761">
    <w:name w:val="ListLabel 761"/>
    <w:rsid w:val="00915E1A"/>
    <w:rPr>
      <w:rFonts w:cs="OpenSymbol"/>
    </w:rPr>
  </w:style>
  <w:style w:type="character" w:customStyle="1" w:styleId="ListLabel762">
    <w:name w:val="ListLabel 762"/>
    <w:rsid w:val="00915E1A"/>
    <w:rPr>
      <w:rFonts w:cs="OpenSymbol"/>
    </w:rPr>
  </w:style>
  <w:style w:type="character" w:customStyle="1" w:styleId="ListLabel763">
    <w:name w:val="ListLabel 763"/>
    <w:rsid w:val="00915E1A"/>
    <w:rPr>
      <w:rFonts w:cs="OpenSymbol"/>
    </w:rPr>
  </w:style>
  <w:style w:type="character" w:customStyle="1" w:styleId="ListLabel764">
    <w:name w:val="ListLabel 764"/>
    <w:rsid w:val="00915E1A"/>
    <w:rPr>
      <w:rFonts w:cs="OpenSymbol"/>
    </w:rPr>
  </w:style>
  <w:style w:type="character" w:customStyle="1" w:styleId="ListLabel765">
    <w:name w:val="ListLabel 765"/>
    <w:rsid w:val="00915E1A"/>
    <w:rPr>
      <w:rFonts w:cs="OpenSymbol"/>
    </w:rPr>
  </w:style>
  <w:style w:type="character" w:customStyle="1" w:styleId="ListLabel766">
    <w:name w:val="ListLabel 766"/>
    <w:rsid w:val="00915E1A"/>
    <w:rPr>
      <w:rFonts w:cs="OpenSymbol"/>
    </w:rPr>
  </w:style>
  <w:style w:type="character" w:customStyle="1" w:styleId="ListLabel767">
    <w:name w:val="ListLabel 767"/>
    <w:rsid w:val="00915E1A"/>
    <w:rPr>
      <w:rFonts w:cs="OpenSymbol"/>
    </w:rPr>
  </w:style>
  <w:style w:type="character" w:customStyle="1" w:styleId="ListLabel768">
    <w:name w:val="ListLabel 768"/>
    <w:rsid w:val="00915E1A"/>
    <w:rPr>
      <w:rFonts w:cs="OpenSymbol"/>
    </w:rPr>
  </w:style>
  <w:style w:type="character" w:customStyle="1" w:styleId="ListLabel769">
    <w:name w:val="ListLabel 769"/>
    <w:rsid w:val="00915E1A"/>
    <w:rPr>
      <w:rFonts w:cs="OpenSymbol"/>
    </w:rPr>
  </w:style>
  <w:style w:type="character" w:customStyle="1" w:styleId="ListLabel770">
    <w:name w:val="ListLabel 770"/>
    <w:rsid w:val="00915E1A"/>
    <w:rPr>
      <w:rFonts w:cs="OpenSymbol"/>
    </w:rPr>
  </w:style>
  <w:style w:type="character" w:customStyle="1" w:styleId="ListLabel771">
    <w:name w:val="ListLabel 771"/>
    <w:rsid w:val="00915E1A"/>
    <w:rPr>
      <w:rFonts w:cs="OpenSymbol"/>
    </w:rPr>
  </w:style>
  <w:style w:type="character" w:customStyle="1" w:styleId="ListLabel772">
    <w:name w:val="ListLabel 772"/>
    <w:rsid w:val="00915E1A"/>
    <w:rPr>
      <w:rFonts w:cs="OpenSymbol"/>
    </w:rPr>
  </w:style>
  <w:style w:type="character" w:customStyle="1" w:styleId="ListLabel773">
    <w:name w:val="ListLabel 773"/>
    <w:rsid w:val="00915E1A"/>
    <w:rPr>
      <w:rFonts w:cs="OpenSymbol"/>
    </w:rPr>
  </w:style>
  <w:style w:type="character" w:customStyle="1" w:styleId="ListLabel774">
    <w:name w:val="ListLabel 774"/>
    <w:rsid w:val="00915E1A"/>
    <w:rPr>
      <w:rFonts w:cs="OpenSymbol"/>
    </w:rPr>
  </w:style>
  <w:style w:type="character" w:customStyle="1" w:styleId="ListLabel775">
    <w:name w:val="ListLabel 775"/>
    <w:rsid w:val="00915E1A"/>
    <w:rPr>
      <w:rFonts w:cs="OpenSymbol"/>
    </w:rPr>
  </w:style>
  <w:style w:type="character" w:customStyle="1" w:styleId="ListLabel776">
    <w:name w:val="ListLabel 776"/>
    <w:rsid w:val="00915E1A"/>
    <w:rPr>
      <w:rFonts w:cs="OpenSymbol"/>
    </w:rPr>
  </w:style>
  <w:style w:type="character" w:customStyle="1" w:styleId="ListLabel777">
    <w:name w:val="ListLabel 777"/>
    <w:rsid w:val="00915E1A"/>
    <w:rPr>
      <w:rFonts w:cs="OpenSymbol"/>
    </w:rPr>
  </w:style>
  <w:style w:type="character" w:customStyle="1" w:styleId="ListLabel778">
    <w:name w:val="ListLabel 778"/>
    <w:rsid w:val="00915E1A"/>
    <w:rPr>
      <w:rFonts w:cs="OpenSymbol"/>
    </w:rPr>
  </w:style>
  <w:style w:type="character" w:customStyle="1" w:styleId="ListLabel779">
    <w:name w:val="ListLabel 779"/>
    <w:rsid w:val="00915E1A"/>
    <w:rPr>
      <w:b w:val="0"/>
    </w:rPr>
  </w:style>
  <w:style w:type="character" w:customStyle="1" w:styleId="ListLabel780">
    <w:name w:val="ListLabel 780"/>
    <w:rsid w:val="00915E1A"/>
    <w:rPr>
      <w:rFonts w:cs="OpenSymbol"/>
    </w:rPr>
  </w:style>
  <w:style w:type="character" w:customStyle="1" w:styleId="ListLabel781">
    <w:name w:val="ListLabel 781"/>
    <w:rsid w:val="00915E1A"/>
    <w:rPr>
      <w:rFonts w:cs="OpenSymbol"/>
    </w:rPr>
  </w:style>
  <w:style w:type="character" w:customStyle="1" w:styleId="ListLabel782">
    <w:name w:val="ListLabel 782"/>
    <w:rsid w:val="00915E1A"/>
    <w:rPr>
      <w:rFonts w:cs="OpenSymbol"/>
    </w:rPr>
  </w:style>
  <w:style w:type="character" w:customStyle="1" w:styleId="ListLabel783">
    <w:name w:val="ListLabel 783"/>
    <w:rsid w:val="00915E1A"/>
    <w:rPr>
      <w:rFonts w:cs="OpenSymbol"/>
    </w:rPr>
  </w:style>
  <w:style w:type="character" w:customStyle="1" w:styleId="ListLabel784">
    <w:name w:val="ListLabel 784"/>
    <w:rsid w:val="00915E1A"/>
    <w:rPr>
      <w:rFonts w:cs="OpenSymbol"/>
    </w:rPr>
  </w:style>
  <w:style w:type="character" w:customStyle="1" w:styleId="ListLabel785">
    <w:name w:val="ListLabel 785"/>
    <w:rsid w:val="00915E1A"/>
    <w:rPr>
      <w:rFonts w:cs="OpenSymbol"/>
    </w:rPr>
  </w:style>
  <w:style w:type="character" w:customStyle="1" w:styleId="ListLabel786">
    <w:name w:val="ListLabel 786"/>
    <w:rsid w:val="00915E1A"/>
    <w:rPr>
      <w:rFonts w:cs="OpenSymbol"/>
    </w:rPr>
  </w:style>
  <w:style w:type="character" w:customStyle="1" w:styleId="ListLabel787">
    <w:name w:val="ListLabel 787"/>
    <w:rsid w:val="00915E1A"/>
    <w:rPr>
      <w:rFonts w:cs="OpenSymbol"/>
    </w:rPr>
  </w:style>
  <w:style w:type="character" w:customStyle="1" w:styleId="ListLabel788">
    <w:name w:val="ListLabel 788"/>
    <w:rsid w:val="00915E1A"/>
    <w:rPr>
      <w:rFonts w:cs="Courier New"/>
    </w:rPr>
  </w:style>
  <w:style w:type="character" w:customStyle="1" w:styleId="ListLabel789">
    <w:name w:val="ListLabel 789"/>
    <w:rsid w:val="00915E1A"/>
    <w:rPr>
      <w:rFonts w:cs="Wingdings"/>
    </w:rPr>
  </w:style>
  <w:style w:type="character" w:customStyle="1" w:styleId="ListLabel790">
    <w:name w:val="ListLabel 790"/>
    <w:rsid w:val="00915E1A"/>
    <w:rPr>
      <w:rFonts w:cs="Symbol"/>
    </w:rPr>
  </w:style>
  <w:style w:type="character" w:customStyle="1" w:styleId="ListLabel791">
    <w:name w:val="ListLabel 791"/>
    <w:rsid w:val="00915E1A"/>
    <w:rPr>
      <w:rFonts w:cs="Courier New"/>
    </w:rPr>
  </w:style>
  <w:style w:type="character" w:customStyle="1" w:styleId="ListLabel792">
    <w:name w:val="ListLabel 792"/>
    <w:rsid w:val="00915E1A"/>
    <w:rPr>
      <w:rFonts w:cs="Wingdings"/>
    </w:rPr>
  </w:style>
  <w:style w:type="character" w:customStyle="1" w:styleId="ListLabel793">
    <w:name w:val="ListLabel 793"/>
    <w:rsid w:val="00915E1A"/>
    <w:rPr>
      <w:rFonts w:cs="Symbol"/>
    </w:rPr>
  </w:style>
  <w:style w:type="character" w:customStyle="1" w:styleId="ListLabel794">
    <w:name w:val="ListLabel 794"/>
    <w:rsid w:val="00915E1A"/>
    <w:rPr>
      <w:rFonts w:cs="Courier New"/>
    </w:rPr>
  </w:style>
  <w:style w:type="character" w:customStyle="1" w:styleId="ListLabel795">
    <w:name w:val="ListLabel 795"/>
    <w:rsid w:val="00915E1A"/>
    <w:rPr>
      <w:rFonts w:cs="Wingdings"/>
    </w:rPr>
  </w:style>
  <w:style w:type="character" w:customStyle="1" w:styleId="ListLabel796">
    <w:name w:val="ListLabel 796"/>
    <w:rsid w:val="00915E1A"/>
    <w:rPr>
      <w:rFonts w:cs="OpenSymbol"/>
    </w:rPr>
  </w:style>
  <w:style w:type="character" w:customStyle="1" w:styleId="ListLabel797">
    <w:name w:val="ListLabel 797"/>
    <w:rsid w:val="00915E1A"/>
    <w:rPr>
      <w:rFonts w:cs="OpenSymbol"/>
    </w:rPr>
  </w:style>
  <w:style w:type="character" w:customStyle="1" w:styleId="ListLabel798">
    <w:name w:val="ListLabel 798"/>
    <w:rsid w:val="00915E1A"/>
    <w:rPr>
      <w:rFonts w:cs="OpenSymbol"/>
    </w:rPr>
  </w:style>
  <w:style w:type="character" w:customStyle="1" w:styleId="ListLabel799">
    <w:name w:val="ListLabel 799"/>
    <w:rsid w:val="00915E1A"/>
    <w:rPr>
      <w:rFonts w:cs="OpenSymbol"/>
    </w:rPr>
  </w:style>
  <w:style w:type="character" w:customStyle="1" w:styleId="ListLabel800">
    <w:name w:val="ListLabel 800"/>
    <w:rsid w:val="00915E1A"/>
    <w:rPr>
      <w:rFonts w:cs="OpenSymbol"/>
    </w:rPr>
  </w:style>
  <w:style w:type="character" w:customStyle="1" w:styleId="ListLabel801">
    <w:name w:val="ListLabel 801"/>
    <w:rsid w:val="00915E1A"/>
    <w:rPr>
      <w:rFonts w:cs="OpenSymbol"/>
    </w:rPr>
  </w:style>
  <w:style w:type="character" w:customStyle="1" w:styleId="ListLabel802">
    <w:name w:val="ListLabel 802"/>
    <w:rsid w:val="00915E1A"/>
    <w:rPr>
      <w:rFonts w:cs="OpenSymbol"/>
    </w:rPr>
  </w:style>
  <w:style w:type="character" w:customStyle="1" w:styleId="ListLabel803">
    <w:name w:val="ListLabel 803"/>
    <w:rsid w:val="00915E1A"/>
    <w:rPr>
      <w:rFonts w:cs="OpenSymbol"/>
    </w:rPr>
  </w:style>
  <w:style w:type="character" w:customStyle="1" w:styleId="ListLabel804">
    <w:name w:val="ListLabel 804"/>
    <w:rsid w:val="00915E1A"/>
    <w:rPr>
      <w:rFonts w:cs="OpenSymbol"/>
    </w:rPr>
  </w:style>
  <w:style w:type="character" w:customStyle="1" w:styleId="ListLabel805">
    <w:name w:val="ListLabel 805"/>
    <w:rsid w:val="00915E1A"/>
    <w:rPr>
      <w:rFonts w:cs="OpenSymbol"/>
    </w:rPr>
  </w:style>
  <w:style w:type="character" w:customStyle="1" w:styleId="ListLabel806">
    <w:name w:val="ListLabel 806"/>
    <w:rsid w:val="00915E1A"/>
    <w:rPr>
      <w:rFonts w:cs="OpenSymbol"/>
    </w:rPr>
  </w:style>
  <w:style w:type="character" w:customStyle="1" w:styleId="ListLabel807">
    <w:name w:val="ListLabel 807"/>
    <w:rsid w:val="00915E1A"/>
    <w:rPr>
      <w:rFonts w:cs="OpenSymbol"/>
    </w:rPr>
  </w:style>
  <w:style w:type="character" w:customStyle="1" w:styleId="ListLabel808">
    <w:name w:val="ListLabel 808"/>
    <w:rsid w:val="00915E1A"/>
    <w:rPr>
      <w:rFonts w:cs="OpenSymbol"/>
    </w:rPr>
  </w:style>
  <w:style w:type="character" w:customStyle="1" w:styleId="ListLabel809">
    <w:name w:val="ListLabel 809"/>
    <w:rsid w:val="00915E1A"/>
    <w:rPr>
      <w:rFonts w:cs="OpenSymbol"/>
    </w:rPr>
  </w:style>
  <w:style w:type="character" w:customStyle="1" w:styleId="ListLabel810">
    <w:name w:val="ListLabel 810"/>
    <w:rsid w:val="00915E1A"/>
    <w:rPr>
      <w:b w:val="0"/>
    </w:rPr>
  </w:style>
  <w:style w:type="character" w:customStyle="1" w:styleId="ListLabel811">
    <w:name w:val="ListLabel 811"/>
    <w:rsid w:val="00915E1A"/>
    <w:rPr>
      <w:rFonts w:cs="OpenSymbol"/>
    </w:rPr>
  </w:style>
  <w:style w:type="character" w:customStyle="1" w:styleId="ListLabel812">
    <w:name w:val="ListLabel 812"/>
    <w:rsid w:val="00915E1A"/>
    <w:rPr>
      <w:rFonts w:cs="OpenSymbol"/>
    </w:rPr>
  </w:style>
  <w:style w:type="character" w:customStyle="1" w:styleId="ListLabel813">
    <w:name w:val="ListLabel 813"/>
    <w:rsid w:val="00915E1A"/>
    <w:rPr>
      <w:rFonts w:cs="OpenSymbol"/>
    </w:rPr>
  </w:style>
  <w:style w:type="character" w:customStyle="1" w:styleId="ListLabel814">
    <w:name w:val="ListLabel 814"/>
    <w:rsid w:val="00915E1A"/>
    <w:rPr>
      <w:rFonts w:cs="OpenSymbol"/>
    </w:rPr>
  </w:style>
  <w:style w:type="character" w:customStyle="1" w:styleId="ListLabel815">
    <w:name w:val="ListLabel 815"/>
    <w:rsid w:val="00915E1A"/>
    <w:rPr>
      <w:rFonts w:cs="OpenSymbol"/>
    </w:rPr>
  </w:style>
  <w:style w:type="character" w:customStyle="1" w:styleId="ListLabel816">
    <w:name w:val="ListLabel 816"/>
    <w:rsid w:val="00915E1A"/>
    <w:rPr>
      <w:rFonts w:cs="OpenSymbol"/>
    </w:rPr>
  </w:style>
  <w:style w:type="character" w:customStyle="1" w:styleId="ListLabel817">
    <w:name w:val="ListLabel 817"/>
    <w:rsid w:val="00915E1A"/>
    <w:rPr>
      <w:rFonts w:cs="OpenSymbol"/>
    </w:rPr>
  </w:style>
  <w:style w:type="character" w:customStyle="1" w:styleId="ListLabel818">
    <w:name w:val="ListLabel 818"/>
    <w:rsid w:val="00915E1A"/>
    <w:rPr>
      <w:b w:val="0"/>
    </w:rPr>
  </w:style>
  <w:style w:type="character" w:customStyle="1" w:styleId="ListLabel819">
    <w:name w:val="ListLabel 819"/>
    <w:rsid w:val="00915E1A"/>
    <w:rPr>
      <w:rFonts w:cs="OpenSymbol"/>
    </w:rPr>
  </w:style>
  <w:style w:type="character" w:customStyle="1" w:styleId="ListLabel820">
    <w:name w:val="ListLabel 820"/>
    <w:rsid w:val="00915E1A"/>
    <w:rPr>
      <w:rFonts w:cs="OpenSymbol"/>
    </w:rPr>
  </w:style>
  <w:style w:type="character" w:customStyle="1" w:styleId="ListLabel821">
    <w:name w:val="ListLabel 821"/>
    <w:rsid w:val="00915E1A"/>
    <w:rPr>
      <w:rFonts w:cs="OpenSymbol"/>
    </w:rPr>
  </w:style>
  <w:style w:type="character" w:customStyle="1" w:styleId="ListLabel822">
    <w:name w:val="ListLabel 822"/>
    <w:rsid w:val="00915E1A"/>
    <w:rPr>
      <w:rFonts w:cs="OpenSymbol"/>
    </w:rPr>
  </w:style>
  <w:style w:type="character" w:customStyle="1" w:styleId="ListLabel823">
    <w:name w:val="ListLabel 823"/>
    <w:rsid w:val="00915E1A"/>
    <w:rPr>
      <w:rFonts w:cs="OpenSymbol"/>
    </w:rPr>
  </w:style>
  <w:style w:type="character" w:customStyle="1" w:styleId="ListLabel824">
    <w:name w:val="ListLabel 824"/>
    <w:rsid w:val="00915E1A"/>
    <w:rPr>
      <w:rFonts w:cs="OpenSymbol"/>
    </w:rPr>
  </w:style>
  <w:style w:type="character" w:customStyle="1" w:styleId="ListLabel825">
    <w:name w:val="ListLabel 825"/>
    <w:rsid w:val="00915E1A"/>
    <w:rPr>
      <w:rFonts w:cs="OpenSymbol"/>
    </w:rPr>
  </w:style>
  <w:style w:type="character" w:customStyle="1" w:styleId="ListLabel826">
    <w:name w:val="ListLabel 826"/>
    <w:rsid w:val="00915E1A"/>
    <w:rPr>
      <w:rFonts w:cs="OpenSymbol"/>
    </w:rPr>
  </w:style>
  <w:style w:type="character" w:customStyle="1" w:styleId="ListLabel827">
    <w:name w:val="ListLabel 827"/>
    <w:rsid w:val="00915E1A"/>
    <w:rPr>
      <w:b w:val="0"/>
    </w:rPr>
  </w:style>
  <w:style w:type="character" w:customStyle="1" w:styleId="ListLabel828">
    <w:name w:val="ListLabel 828"/>
    <w:rsid w:val="00915E1A"/>
    <w:rPr>
      <w:rFonts w:cs="OpenSymbol"/>
    </w:rPr>
  </w:style>
  <w:style w:type="character" w:customStyle="1" w:styleId="ListLabel829">
    <w:name w:val="ListLabel 829"/>
    <w:rsid w:val="00915E1A"/>
    <w:rPr>
      <w:rFonts w:cs="OpenSymbol"/>
    </w:rPr>
  </w:style>
  <w:style w:type="character" w:customStyle="1" w:styleId="ListLabel830">
    <w:name w:val="ListLabel 830"/>
    <w:rsid w:val="00915E1A"/>
    <w:rPr>
      <w:rFonts w:cs="OpenSymbol"/>
    </w:rPr>
  </w:style>
  <w:style w:type="character" w:customStyle="1" w:styleId="ListLabel831">
    <w:name w:val="ListLabel 831"/>
    <w:rsid w:val="00915E1A"/>
    <w:rPr>
      <w:rFonts w:cs="OpenSymbol"/>
    </w:rPr>
  </w:style>
  <w:style w:type="character" w:customStyle="1" w:styleId="ListLabel832">
    <w:name w:val="ListLabel 832"/>
    <w:rsid w:val="00915E1A"/>
    <w:rPr>
      <w:rFonts w:cs="OpenSymbol"/>
    </w:rPr>
  </w:style>
  <w:style w:type="character" w:customStyle="1" w:styleId="ListLabel833">
    <w:name w:val="ListLabel 833"/>
    <w:rsid w:val="00915E1A"/>
    <w:rPr>
      <w:rFonts w:cs="OpenSymbol"/>
    </w:rPr>
  </w:style>
  <w:style w:type="character" w:customStyle="1" w:styleId="ListLabel834">
    <w:name w:val="ListLabel 834"/>
    <w:rsid w:val="00915E1A"/>
    <w:rPr>
      <w:rFonts w:cs="OpenSymbol"/>
    </w:rPr>
  </w:style>
  <w:style w:type="character" w:customStyle="1" w:styleId="ListLabel835">
    <w:name w:val="ListLabel 835"/>
    <w:rsid w:val="00915E1A"/>
    <w:rPr>
      <w:rFonts w:cs="Wingdings"/>
      <w:sz w:val="18"/>
      <w:szCs w:val="18"/>
    </w:rPr>
  </w:style>
  <w:style w:type="character" w:customStyle="1" w:styleId="ListLabel836">
    <w:name w:val="ListLabel 836"/>
    <w:rsid w:val="00915E1A"/>
    <w:rPr>
      <w:rFonts w:cs="Wingdings"/>
    </w:rPr>
  </w:style>
  <w:style w:type="character" w:customStyle="1" w:styleId="ListLabel837">
    <w:name w:val="ListLabel 837"/>
    <w:rsid w:val="00915E1A"/>
    <w:rPr>
      <w:rFonts w:cs="Courier New"/>
    </w:rPr>
  </w:style>
  <w:style w:type="character" w:customStyle="1" w:styleId="ListLabel838">
    <w:name w:val="ListLabel 838"/>
    <w:rsid w:val="00915E1A"/>
    <w:rPr>
      <w:rFonts w:cs="Wingdings"/>
    </w:rPr>
  </w:style>
  <w:style w:type="character" w:customStyle="1" w:styleId="ListLabel839">
    <w:name w:val="ListLabel 839"/>
    <w:rsid w:val="00915E1A"/>
    <w:rPr>
      <w:rFonts w:cs="Symbol"/>
    </w:rPr>
  </w:style>
  <w:style w:type="character" w:customStyle="1" w:styleId="ListLabel840">
    <w:name w:val="ListLabel 840"/>
    <w:rsid w:val="00915E1A"/>
    <w:rPr>
      <w:rFonts w:cs="Courier New"/>
    </w:rPr>
  </w:style>
  <w:style w:type="character" w:customStyle="1" w:styleId="ListLabel841">
    <w:name w:val="ListLabel 841"/>
    <w:rsid w:val="00915E1A"/>
    <w:rPr>
      <w:rFonts w:cs="Wingdings"/>
    </w:rPr>
  </w:style>
  <w:style w:type="character" w:customStyle="1" w:styleId="ListLabel842">
    <w:name w:val="ListLabel 842"/>
    <w:rsid w:val="00915E1A"/>
    <w:rPr>
      <w:rFonts w:cs="Symbol"/>
    </w:rPr>
  </w:style>
  <w:style w:type="character" w:customStyle="1" w:styleId="ListLabel843">
    <w:name w:val="ListLabel 843"/>
    <w:rsid w:val="00915E1A"/>
    <w:rPr>
      <w:rFonts w:cs="Courier New"/>
    </w:rPr>
  </w:style>
  <w:style w:type="character" w:customStyle="1" w:styleId="ListLabel844">
    <w:name w:val="ListLabel 844"/>
    <w:rsid w:val="00915E1A"/>
    <w:rPr>
      <w:rFonts w:cs="Wingdings"/>
    </w:rPr>
  </w:style>
  <w:style w:type="character" w:customStyle="1" w:styleId="ListLabel845">
    <w:name w:val="ListLabel 845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846">
    <w:name w:val="ListLabel 846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847">
    <w:name w:val="ListLabel 847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848">
    <w:name w:val="ListLabel 848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849">
    <w:name w:val="ListLabel 849"/>
    <w:rsid w:val="00915E1A"/>
    <w:rPr>
      <w:rFonts w:cs="Symbol"/>
      <w:b/>
    </w:rPr>
  </w:style>
  <w:style w:type="character" w:customStyle="1" w:styleId="ListLabel850">
    <w:name w:val="ListLabel 850"/>
    <w:rsid w:val="00915E1A"/>
    <w:rPr>
      <w:rFonts w:cs="Courier New"/>
    </w:rPr>
  </w:style>
  <w:style w:type="character" w:customStyle="1" w:styleId="ListLabel851">
    <w:name w:val="ListLabel 851"/>
    <w:rsid w:val="00915E1A"/>
    <w:rPr>
      <w:rFonts w:cs="Wingdings"/>
    </w:rPr>
  </w:style>
  <w:style w:type="character" w:customStyle="1" w:styleId="ListLabel852">
    <w:name w:val="ListLabel 852"/>
    <w:rsid w:val="00915E1A"/>
    <w:rPr>
      <w:rFonts w:cs="Symbol"/>
    </w:rPr>
  </w:style>
  <w:style w:type="character" w:customStyle="1" w:styleId="ListLabel853">
    <w:name w:val="ListLabel 853"/>
    <w:rsid w:val="00915E1A"/>
    <w:rPr>
      <w:rFonts w:cs="Courier New"/>
    </w:rPr>
  </w:style>
  <w:style w:type="character" w:customStyle="1" w:styleId="ListLabel854">
    <w:name w:val="ListLabel 854"/>
    <w:rsid w:val="00915E1A"/>
    <w:rPr>
      <w:rFonts w:cs="Wingdings"/>
    </w:rPr>
  </w:style>
  <w:style w:type="character" w:customStyle="1" w:styleId="ListLabel855">
    <w:name w:val="ListLabel 855"/>
    <w:rsid w:val="00915E1A"/>
    <w:rPr>
      <w:rFonts w:cs="Symbol"/>
    </w:rPr>
  </w:style>
  <w:style w:type="character" w:customStyle="1" w:styleId="ListLabel856">
    <w:name w:val="ListLabel 856"/>
    <w:rsid w:val="00915E1A"/>
    <w:rPr>
      <w:rFonts w:cs="Courier New"/>
    </w:rPr>
  </w:style>
  <w:style w:type="character" w:customStyle="1" w:styleId="ListLabel857">
    <w:name w:val="ListLabel 857"/>
    <w:rsid w:val="00915E1A"/>
    <w:rPr>
      <w:rFonts w:cs="Wingdings"/>
    </w:rPr>
  </w:style>
  <w:style w:type="character" w:customStyle="1" w:styleId="ListLabel858">
    <w:name w:val="ListLabel 858"/>
    <w:rsid w:val="00915E1A"/>
    <w:rPr>
      <w:rFonts w:cs="OpenSymbol"/>
    </w:rPr>
  </w:style>
  <w:style w:type="character" w:customStyle="1" w:styleId="ListLabel859">
    <w:name w:val="ListLabel 859"/>
    <w:rsid w:val="00915E1A"/>
    <w:rPr>
      <w:rFonts w:cs="OpenSymbol"/>
    </w:rPr>
  </w:style>
  <w:style w:type="character" w:customStyle="1" w:styleId="ListLabel860">
    <w:name w:val="ListLabel 860"/>
    <w:rsid w:val="00915E1A"/>
    <w:rPr>
      <w:rFonts w:cs="OpenSymbol"/>
    </w:rPr>
  </w:style>
  <w:style w:type="character" w:customStyle="1" w:styleId="ListLabel861">
    <w:name w:val="ListLabel 861"/>
    <w:rsid w:val="00915E1A"/>
    <w:rPr>
      <w:rFonts w:cs="OpenSymbol"/>
    </w:rPr>
  </w:style>
  <w:style w:type="character" w:customStyle="1" w:styleId="ListLabel862">
    <w:name w:val="ListLabel 862"/>
    <w:rsid w:val="00915E1A"/>
    <w:rPr>
      <w:rFonts w:cs="OpenSymbol"/>
    </w:rPr>
  </w:style>
  <w:style w:type="character" w:customStyle="1" w:styleId="ListLabel863">
    <w:name w:val="ListLabel 863"/>
    <w:rsid w:val="00915E1A"/>
    <w:rPr>
      <w:rFonts w:cs="OpenSymbol"/>
    </w:rPr>
  </w:style>
  <w:style w:type="character" w:customStyle="1" w:styleId="ListLabel864">
    <w:name w:val="ListLabel 864"/>
    <w:rsid w:val="00915E1A"/>
    <w:rPr>
      <w:rFonts w:cs="OpenSymbol"/>
    </w:rPr>
  </w:style>
  <w:style w:type="character" w:customStyle="1" w:styleId="WW8Num23z4">
    <w:name w:val="WW8Num23z4"/>
    <w:rsid w:val="00915E1A"/>
  </w:style>
  <w:style w:type="character" w:customStyle="1" w:styleId="WW8Num23z5">
    <w:name w:val="WW8Num23z5"/>
    <w:rsid w:val="00915E1A"/>
  </w:style>
  <w:style w:type="character" w:customStyle="1" w:styleId="WW8Num23z6">
    <w:name w:val="WW8Num23z6"/>
    <w:rsid w:val="00915E1A"/>
  </w:style>
  <w:style w:type="character" w:customStyle="1" w:styleId="WW8Num23z7">
    <w:name w:val="WW8Num23z7"/>
    <w:rsid w:val="00915E1A"/>
  </w:style>
  <w:style w:type="character" w:customStyle="1" w:styleId="WW8Num23z8">
    <w:name w:val="WW8Num23z8"/>
    <w:rsid w:val="00915E1A"/>
  </w:style>
  <w:style w:type="character" w:customStyle="1" w:styleId="WW8Num21z2">
    <w:name w:val="WW8Num21z2"/>
    <w:rsid w:val="00915E1A"/>
  </w:style>
  <w:style w:type="character" w:customStyle="1" w:styleId="WW8Num21z4">
    <w:name w:val="WW8Num21z4"/>
    <w:rsid w:val="00915E1A"/>
  </w:style>
  <w:style w:type="character" w:customStyle="1" w:styleId="WW8Num21z5">
    <w:name w:val="WW8Num21z5"/>
    <w:rsid w:val="00915E1A"/>
  </w:style>
  <w:style w:type="character" w:customStyle="1" w:styleId="WW8Num21z6">
    <w:name w:val="WW8Num21z6"/>
    <w:rsid w:val="00915E1A"/>
  </w:style>
  <w:style w:type="character" w:customStyle="1" w:styleId="WW8Num21z7">
    <w:name w:val="WW8Num21z7"/>
    <w:rsid w:val="00915E1A"/>
  </w:style>
  <w:style w:type="character" w:customStyle="1" w:styleId="WW8Num21z8">
    <w:name w:val="WW8Num21z8"/>
    <w:rsid w:val="00915E1A"/>
  </w:style>
  <w:style w:type="character" w:customStyle="1" w:styleId="WW8Num17z1">
    <w:name w:val="WW8Num17z1"/>
    <w:rsid w:val="00915E1A"/>
  </w:style>
  <w:style w:type="character" w:customStyle="1" w:styleId="WW8Num17z2">
    <w:name w:val="WW8Num17z2"/>
    <w:rsid w:val="00915E1A"/>
  </w:style>
  <w:style w:type="character" w:customStyle="1" w:styleId="WW8Num17z3">
    <w:name w:val="WW8Num17z3"/>
    <w:rsid w:val="00915E1A"/>
  </w:style>
  <w:style w:type="character" w:customStyle="1" w:styleId="WW8Num17z4">
    <w:name w:val="WW8Num17z4"/>
    <w:rsid w:val="00915E1A"/>
  </w:style>
  <w:style w:type="character" w:customStyle="1" w:styleId="WW8Num17z5">
    <w:name w:val="WW8Num17z5"/>
    <w:rsid w:val="00915E1A"/>
  </w:style>
  <w:style w:type="character" w:customStyle="1" w:styleId="WW8Num17z6">
    <w:name w:val="WW8Num17z6"/>
    <w:rsid w:val="00915E1A"/>
  </w:style>
  <w:style w:type="character" w:customStyle="1" w:styleId="WW8Num17z7">
    <w:name w:val="WW8Num17z7"/>
    <w:rsid w:val="00915E1A"/>
  </w:style>
  <w:style w:type="character" w:customStyle="1" w:styleId="WW8Num17z8">
    <w:name w:val="WW8Num17z8"/>
    <w:rsid w:val="00915E1A"/>
  </w:style>
  <w:style w:type="character" w:customStyle="1" w:styleId="ListLabel865">
    <w:name w:val="ListLabel 865"/>
    <w:rsid w:val="00915E1A"/>
    <w:rPr>
      <w:rFonts w:cs="Symbol"/>
      <w:b w:val="0"/>
    </w:rPr>
  </w:style>
  <w:style w:type="character" w:customStyle="1" w:styleId="ListLabel866">
    <w:name w:val="ListLabel 866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867">
    <w:name w:val="ListLabel 867"/>
    <w:rsid w:val="00915E1A"/>
    <w:rPr>
      <w:rFonts w:cs="Symbol"/>
      <w:b w:val="0"/>
    </w:rPr>
  </w:style>
  <w:style w:type="character" w:customStyle="1" w:styleId="ListLabel868">
    <w:name w:val="ListLabel 868"/>
    <w:rsid w:val="00915E1A"/>
    <w:rPr>
      <w:rFonts w:cs="OpenSymbol"/>
    </w:rPr>
  </w:style>
  <w:style w:type="character" w:customStyle="1" w:styleId="ListLabel869">
    <w:name w:val="ListLabel 869"/>
    <w:rsid w:val="00915E1A"/>
    <w:rPr>
      <w:rFonts w:cs="OpenSymbol"/>
    </w:rPr>
  </w:style>
  <w:style w:type="character" w:customStyle="1" w:styleId="ListLabel870">
    <w:name w:val="ListLabel 870"/>
    <w:rsid w:val="00915E1A"/>
    <w:rPr>
      <w:rFonts w:cs="OpenSymbol"/>
    </w:rPr>
  </w:style>
  <w:style w:type="character" w:customStyle="1" w:styleId="ListLabel871">
    <w:name w:val="ListLabel 871"/>
    <w:rsid w:val="00915E1A"/>
    <w:rPr>
      <w:rFonts w:cs="OpenSymbol"/>
    </w:rPr>
  </w:style>
  <w:style w:type="character" w:customStyle="1" w:styleId="ListLabel872">
    <w:name w:val="ListLabel 872"/>
    <w:rsid w:val="00915E1A"/>
    <w:rPr>
      <w:rFonts w:cs="OpenSymbol"/>
    </w:rPr>
  </w:style>
  <w:style w:type="character" w:customStyle="1" w:styleId="ListLabel873">
    <w:name w:val="ListLabel 873"/>
    <w:rsid w:val="00915E1A"/>
    <w:rPr>
      <w:rFonts w:cs="OpenSymbol"/>
    </w:rPr>
  </w:style>
  <w:style w:type="character" w:customStyle="1" w:styleId="ListLabel874">
    <w:name w:val="ListLabel 874"/>
    <w:rsid w:val="00915E1A"/>
    <w:rPr>
      <w:rFonts w:cs="OpenSymbol"/>
    </w:rPr>
  </w:style>
  <w:style w:type="character" w:customStyle="1" w:styleId="ListLabel875">
    <w:name w:val="ListLabel 875"/>
    <w:rsid w:val="00915E1A"/>
    <w:rPr>
      <w:rFonts w:cs="OpenSymbol"/>
    </w:rPr>
  </w:style>
  <w:style w:type="character" w:customStyle="1" w:styleId="ListLabel876">
    <w:name w:val="ListLabel 876"/>
    <w:rsid w:val="00915E1A"/>
    <w:rPr>
      <w:rFonts w:cs="OpenSymbol"/>
    </w:rPr>
  </w:style>
  <w:style w:type="character" w:customStyle="1" w:styleId="ListLabel877">
    <w:name w:val="ListLabel 877"/>
    <w:rsid w:val="00915E1A"/>
    <w:rPr>
      <w:rFonts w:cs="OpenSymbol"/>
    </w:rPr>
  </w:style>
  <w:style w:type="character" w:customStyle="1" w:styleId="ListLabel878">
    <w:name w:val="ListLabel 878"/>
    <w:rsid w:val="00915E1A"/>
    <w:rPr>
      <w:rFonts w:cs="OpenSymbol"/>
    </w:rPr>
  </w:style>
  <w:style w:type="character" w:customStyle="1" w:styleId="ListLabel879">
    <w:name w:val="ListLabel 879"/>
    <w:rsid w:val="00915E1A"/>
    <w:rPr>
      <w:rFonts w:cs="OpenSymbol"/>
    </w:rPr>
  </w:style>
  <w:style w:type="character" w:customStyle="1" w:styleId="ListLabel880">
    <w:name w:val="ListLabel 880"/>
    <w:rsid w:val="00915E1A"/>
    <w:rPr>
      <w:rFonts w:cs="OpenSymbol"/>
    </w:rPr>
  </w:style>
  <w:style w:type="character" w:customStyle="1" w:styleId="ListLabel881">
    <w:name w:val="ListLabel 881"/>
    <w:rsid w:val="00915E1A"/>
    <w:rPr>
      <w:rFonts w:cs="OpenSymbol"/>
    </w:rPr>
  </w:style>
  <w:style w:type="character" w:customStyle="1" w:styleId="ListLabel882">
    <w:name w:val="ListLabel 882"/>
    <w:rsid w:val="00915E1A"/>
    <w:rPr>
      <w:rFonts w:cs="OpenSymbol"/>
    </w:rPr>
  </w:style>
  <w:style w:type="character" w:customStyle="1" w:styleId="ListLabel883">
    <w:name w:val="ListLabel 883"/>
    <w:rsid w:val="00915E1A"/>
    <w:rPr>
      <w:rFonts w:cs="OpenSymbol"/>
    </w:rPr>
  </w:style>
  <w:style w:type="character" w:customStyle="1" w:styleId="ListLabel884">
    <w:name w:val="ListLabel 884"/>
    <w:rsid w:val="00915E1A"/>
    <w:rPr>
      <w:rFonts w:cs="OpenSymbol"/>
    </w:rPr>
  </w:style>
  <w:style w:type="character" w:customStyle="1" w:styleId="ListLabel885">
    <w:name w:val="ListLabel 885"/>
    <w:rsid w:val="00915E1A"/>
    <w:rPr>
      <w:rFonts w:cs="Symbol"/>
      <w:sz w:val="20"/>
      <w:szCs w:val="20"/>
    </w:rPr>
  </w:style>
  <w:style w:type="character" w:customStyle="1" w:styleId="ListLabel886">
    <w:name w:val="ListLabel 886"/>
    <w:rsid w:val="00915E1A"/>
    <w:rPr>
      <w:rFonts w:cs="OpenSymbol"/>
    </w:rPr>
  </w:style>
  <w:style w:type="character" w:customStyle="1" w:styleId="ListLabel887">
    <w:name w:val="ListLabel 887"/>
    <w:rsid w:val="00915E1A"/>
    <w:rPr>
      <w:rFonts w:cs="OpenSymbol"/>
    </w:rPr>
  </w:style>
  <w:style w:type="character" w:customStyle="1" w:styleId="ListLabel888">
    <w:name w:val="ListLabel 888"/>
    <w:rsid w:val="00915E1A"/>
    <w:rPr>
      <w:rFonts w:cs="OpenSymbol"/>
    </w:rPr>
  </w:style>
  <w:style w:type="character" w:customStyle="1" w:styleId="ListLabel889">
    <w:name w:val="ListLabel 889"/>
    <w:rsid w:val="00915E1A"/>
    <w:rPr>
      <w:rFonts w:cs="OpenSymbol"/>
    </w:rPr>
  </w:style>
  <w:style w:type="character" w:customStyle="1" w:styleId="ListLabel890">
    <w:name w:val="ListLabel 890"/>
    <w:rsid w:val="00915E1A"/>
    <w:rPr>
      <w:rFonts w:cs="OpenSymbol"/>
    </w:rPr>
  </w:style>
  <w:style w:type="character" w:customStyle="1" w:styleId="ListLabel891">
    <w:name w:val="ListLabel 891"/>
    <w:rsid w:val="00915E1A"/>
    <w:rPr>
      <w:rFonts w:cs="OpenSymbol"/>
    </w:rPr>
  </w:style>
  <w:style w:type="character" w:customStyle="1" w:styleId="ListLabel892">
    <w:name w:val="ListLabel 892"/>
    <w:rsid w:val="00915E1A"/>
    <w:rPr>
      <w:rFonts w:cs="OpenSymbol"/>
    </w:rPr>
  </w:style>
  <w:style w:type="character" w:customStyle="1" w:styleId="ListLabel893">
    <w:name w:val="ListLabel 893"/>
    <w:rsid w:val="00915E1A"/>
    <w:rPr>
      <w:rFonts w:cs="OpenSymbol"/>
    </w:rPr>
  </w:style>
  <w:style w:type="character" w:customStyle="1" w:styleId="ListLabel894">
    <w:name w:val="ListLabel 894"/>
    <w:rsid w:val="00915E1A"/>
    <w:rPr>
      <w:rFonts w:cs="OpenSymbol"/>
    </w:rPr>
  </w:style>
  <w:style w:type="character" w:customStyle="1" w:styleId="ListLabel895">
    <w:name w:val="ListLabel 895"/>
    <w:rsid w:val="00915E1A"/>
    <w:rPr>
      <w:rFonts w:cs="OpenSymbol"/>
    </w:rPr>
  </w:style>
  <w:style w:type="character" w:customStyle="1" w:styleId="ListLabel896">
    <w:name w:val="ListLabel 896"/>
    <w:rsid w:val="00915E1A"/>
    <w:rPr>
      <w:rFonts w:cs="OpenSymbol"/>
    </w:rPr>
  </w:style>
  <w:style w:type="character" w:customStyle="1" w:styleId="ListLabel897">
    <w:name w:val="ListLabel 897"/>
    <w:rsid w:val="00915E1A"/>
    <w:rPr>
      <w:rFonts w:cs="OpenSymbol"/>
    </w:rPr>
  </w:style>
  <w:style w:type="character" w:customStyle="1" w:styleId="ListLabel898">
    <w:name w:val="ListLabel 898"/>
    <w:rsid w:val="00915E1A"/>
    <w:rPr>
      <w:rFonts w:cs="OpenSymbol"/>
    </w:rPr>
  </w:style>
  <w:style w:type="character" w:customStyle="1" w:styleId="ListLabel899">
    <w:name w:val="ListLabel 899"/>
    <w:rsid w:val="00915E1A"/>
    <w:rPr>
      <w:rFonts w:cs="OpenSymbol"/>
    </w:rPr>
  </w:style>
  <w:style w:type="character" w:customStyle="1" w:styleId="ListLabel900">
    <w:name w:val="ListLabel 900"/>
    <w:rsid w:val="00915E1A"/>
    <w:rPr>
      <w:rFonts w:cs="OpenSymbol"/>
    </w:rPr>
  </w:style>
  <w:style w:type="character" w:customStyle="1" w:styleId="ListLabel901">
    <w:name w:val="ListLabel 901"/>
    <w:rsid w:val="00915E1A"/>
    <w:rPr>
      <w:rFonts w:cs="OpenSymbol"/>
    </w:rPr>
  </w:style>
  <w:style w:type="character" w:customStyle="1" w:styleId="ListLabel902">
    <w:name w:val="ListLabel 902"/>
    <w:rsid w:val="00915E1A"/>
    <w:rPr>
      <w:rFonts w:cs="OpenSymbol"/>
    </w:rPr>
  </w:style>
  <w:style w:type="character" w:customStyle="1" w:styleId="ListLabel903">
    <w:name w:val="ListLabel 903"/>
    <w:rsid w:val="00915E1A"/>
    <w:rPr>
      <w:rFonts w:cs="OpenSymbol"/>
    </w:rPr>
  </w:style>
  <w:style w:type="character" w:customStyle="1" w:styleId="ListLabel904">
    <w:name w:val="ListLabel 904"/>
    <w:rsid w:val="00915E1A"/>
    <w:rPr>
      <w:rFonts w:cs="OpenSymbol"/>
    </w:rPr>
  </w:style>
  <w:style w:type="character" w:customStyle="1" w:styleId="ListLabel905">
    <w:name w:val="ListLabel 905"/>
    <w:rsid w:val="00915E1A"/>
    <w:rPr>
      <w:rFonts w:cs="OpenSymbol"/>
    </w:rPr>
  </w:style>
  <w:style w:type="character" w:customStyle="1" w:styleId="ListLabel906">
    <w:name w:val="ListLabel 906"/>
    <w:rsid w:val="00915E1A"/>
    <w:rPr>
      <w:rFonts w:cs="OpenSymbol"/>
    </w:rPr>
  </w:style>
  <w:style w:type="character" w:customStyle="1" w:styleId="ListLabel907">
    <w:name w:val="ListLabel 907"/>
    <w:rsid w:val="00915E1A"/>
    <w:rPr>
      <w:rFonts w:cs="OpenSymbol"/>
    </w:rPr>
  </w:style>
  <w:style w:type="character" w:customStyle="1" w:styleId="ListLabel908">
    <w:name w:val="ListLabel 908"/>
    <w:rsid w:val="00915E1A"/>
    <w:rPr>
      <w:rFonts w:cs="OpenSymbol"/>
    </w:rPr>
  </w:style>
  <w:style w:type="character" w:customStyle="1" w:styleId="ListLabel909">
    <w:name w:val="ListLabel 909"/>
    <w:rsid w:val="00915E1A"/>
    <w:rPr>
      <w:rFonts w:cs="OpenSymbol"/>
    </w:rPr>
  </w:style>
  <w:style w:type="character" w:customStyle="1" w:styleId="ListLabel910">
    <w:name w:val="ListLabel 910"/>
    <w:rsid w:val="00915E1A"/>
    <w:rPr>
      <w:rFonts w:cs="OpenSymbol"/>
    </w:rPr>
  </w:style>
  <w:style w:type="character" w:customStyle="1" w:styleId="ListLabel911">
    <w:name w:val="ListLabel 911"/>
    <w:rsid w:val="00915E1A"/>
    <w:rPr>
      <w:rFonts w:cs="OpenSymbol"/>
    </w:rPr>
  </w:style>
  <w:style w:type="character" w:customStyle="1" w:styleId="ListLabel912">
    <w:name w:val="ListLabel 912"/>
    <w:rsid w:val="00915E1A"/>
    <w:rPr>
      <w:rFonts w:cs="OpenSymbol"/>
    </w:rPr>
  </w:style>
  <w:style w:type="character" w:customStyle="1" w:styleId="ListLabel913">
    <w:name w:val="ListLabel 913"/>
    <w:rsid w:val="00915E1A"/>
    <w:rPr>
      <w:rFonts w:cs="OpenSymbol"/>
    </w:rPr>
  </w:style>
  <w:style w:type="character" w:customStyle="1" w:styleId="ListLabel914">
    <w:name w:val="ListLabel 914"/>
    <w:rsid w:val="00915E1A"/>
    <w:rPr>
      <w:rFonts w:cs="OpenSymbol"/>
    </w:rPr>
  </w:style>
  <w:style w:type="character" w:customStyle="1" w:styleId="ListLabel915">
    <w:name w:val="ListLabel 915"/>
    <w:rsid w:val="00915E1A"/>
    <w:rPr>
      <w:rFonts w:cs="OpenSymbol"/>
    </w:rPr>
  </w:style>
  <w:style w:type="character" w:customStyle="1" w:styleId="ListLabel916">
    <w:name w:val="ListLabel 916"/>
    <w:rsid w:val="00915E1A"/>
    <w:rPr>
      <w:rFonts w:cs="OpenSymbol"/>
    </w:rPr>
  </w:style>
  <w:style w:type="character" w:customStyle="1" w:styleId="ListLabel917">
    <w:name w:val="ListLabel 917"/>
    <w:rsid w:val="00915E1A"/>
    <w:rPr>
      <w:rFonts w:cs="OpenSymbol"/>
    </w:rPr>
  </w:style>
  <w:style w:type="character" w:customStyle="1" w:styleId="ListLabel918">
    <w:name w:val="ListLabel 918"/>
    <w:rsid w:val="00915E1A"/>
    <w:rPr>
      <w:rFonts w:cs="OpenSymbol"/>
    </w:rPr>
  </w:style>
  <w:style w:type="character" w:customStyle="1" w:styleId="ListLabel919">
    <w:name w:val="ListLabel 919"/>
    <w:rsid w:val="00915E1A"/>
    <w:rPr>
      <w:rFonts w:cs="OpenSymbol"/>
    </w:rPr>
  </w:style>
  <w:style w:type="character" w:customStyle="1" w:styleId="ListLabel920">
    <w:name w:val="ListLabel 920"/>
    <w:rsid w:val="00915E1A"/>
    <w:rPr>
      <w:rFonts w:cs="OpenSymbol"/>
    </w:rPr>
  </w:style>
  <w:style w:type="character" w:customStyle="1" w:styleId="ListLabel921">
    <w:name w:val="ListLabel 921"/>
    <w:rsid w:val="00915E1A"/>
    <w:rPr>
      <w:rFonts w:cs="OpenSymbol"/>
    </w:rPr>
  </w:style>
  <w:style w:type="character" w:customStyle="1" w:styleId="ListLabel922">
    <w:name w:val="ListLabel 922"/>
    <w:rsid w:val="00915E1A"/>
    <w:rPr>
      <w:rFonts w:cs="OpenSymbol"/>
    </w:rPr>
  </w:style>
  <w:style w:type="character" w:customStyle="1" w:styleId="ListLabel923">
    <w:name w:val="ListLabel 923"/>
    <w:rsid w:val="00915E1A"/>
    <w:rPr>
      <w:rFonts w:cs="OpenSymbol"/>
    </w:rPr>
  </w:style>
  <w:style w:type="character" w:customStyle="1" w:styleId="ListLabel924">
    <w:name w:val="ListLabel 924"/>
    <w:rsid w:val="00915E1A"/>
    <w:rPr>
      <w:rFonts w:cs="OpenSymbol"/>
    </w:rPr>
  </w:style>
  <w:style w:type="character" w:customStyle="1" w:styleId="ListLabel925">
    <w:name w:val="ListLabel 925"/>
    <w:rsid w:val="00915E1A"/>
    <w:rPr>
      <w:rFonts w:cs="OpenSymbol"/>
    </w:rPr>
  </w:style>
  <w:style w:type="character" w:customStyle="1" w:styleId="ListLabel926">
    <w:name w:val="ListLabel 926"/>
    <w:rsid w:val="00915E1A"/>
    <w:rPr>
      <w:rFonts w:cs="OpenSymbol"/>
    </w:rPr>
  </w:style>
  <w:style w:type="character" w:customStyle="1" w:styleId="ListLabel927">
    <w:name w:val="ListLabel 927"/>
    <w:rsid w:val="00915E1A"/>
    <w:rPr>
      <w:rFonts w:cs="OpenSymbol"/>
    </w:rPr>
  </w:style>
  <w:style w:type="character" w:customStyle="1" w:styleId="ListLabel928">
    <w:name w:val="ListLabel 928"/>
    <w:rsid w:val="00915E1A"/>
    <w:rPr>
      <w:rFonts w:cs="OpenSymbol"/>
    </w:rPr>
  </w:style>
  <w:style w:type="character" w:customStyle="1" w:styleId="ListLabel929">
    <w:name w:val="ListLabel 929"/>
    <w:rsid w:val="00915E1A"/>
    <w:rPr>
      <w:rFonts w:cs="OpenSymbol"/>
    </w:rPr>
  </w:style>
  <w:style w:type="character" w:customStyle="1" w:styleId="ListLabel930">
    <w:name w:val="ListLabel 930"/>
    <w:rsid w:val="00915E1A"/>
    <w:rPr>
      <w:rFonts w:cs="OpenSymbol"/>
    </w:rPr>
  </w:style>
  <w:style w:type="character" w:customStyle="1" w:styleId="ListLabel931">
    <w:name w:val="ListLabel 931"/>
    <w:rsid w:val="00915E1A"/>
    <w:rPr>
      <w:rFonts w:cs="OpenSymbol"/>
    </w:rPr>
  </w:style>
  <w:style w:type="character" w:customStyle="1" w:styleId="ListLabel932">
    <w:name w:val="ListLabel 932"/>
    <w:rsid w:val="00915E1A"/>
    <w:rPr>
      <w:rFonts w:cs="OpenSymbol"/>
    </w:rPr>
  </w:style>
  <w:style w:type="character" w:customStyle="1" w:styleId="ListLabel933">
    <w:name w:val="ListLabel 933"/>
    <w:rsid w:val="00915E1A"/>
    <w:rPr>
      <w:rFonts w:cs="OpenSymbol"/>
    </w:rPr>
  </w:style>
  <w:style w:type="character" w:customStyle="1" w:styleId="ListLabel934">
    <w:name w:val="ListLabel 934"/>
    <w:rsid w:val="00915E1A"/>
    <w:rPr>
      <w:rFonts w:cs="OpenSymbol"/>
    </w:rPr>
  </w:style>
  <w:style w:type="character" w:customStyle="1" w:styleId="ListLabel935">
    <w:name w:val="ListLabel 935"/>
    <w:rsid w:val="00915E1A"/>
    <w:rPr>
      <w:rFonts w:cs="OpenSymbol"/>
    </w:rPr>
  </w:style>
  <w:style w:type="character" w:customStyle="1" w:styleId="ListLabel936">
    <w:name w:val="ListLabel 936"/>
    <w:rsid w:val="00915E1A"/>
    <w:rPr>
      <w:rFonts w:cs="OpenSymbol"/>
    </w:rPr>
  </w:style>
  <w:style w:type="character" w:customStyle="1" w:styleId="ListLabel937">
    <w:name w:val="ListLabel 937"/>
    <w:rsid w:val="00915E1A"/>
    <w:rPr>
      <w:rFonts w:cs="OpenSymbol"/>
    </w:rPr>
  </w:style>
  <w:style w:type="character" w:customStyle="1" w:styleId="ListLabel938">
    <w:name w:val="ListLabel 938"/>
    <w:rsid w:val="00915E1A"/>
    <w:rPr>
      <w:rFonts w:cs="OpenSymbol"/>
    </w:rPr>
  </w:style>
  <w:style w:type="character" w:customStyle="1" w:styleId="ListLabel939">
    <w:name w:val="ListLabel 939"/>
    <w:rsid w:val="00915E1A"/>
    <w:rPr>
      <w:rFonts w:cs="OpenSymbol"/>
    </w:rPr>
  </w:style>
  <w:style w:type="character" w:customStyle="1" w:styleId="ListLabel940">
    <w:name w:val="ListLabel 940"/>
    <w:rsid w:val="00915E1A"/>
    <w:rPr>
      <w:rFonts w:cs="OpenSymbol"/>
    </w:rPr>
  </w:style>
  <w:style w:type="character" w:customStyle="1" w:styleId="ListLabel941">
    <w:name w:val="ListLabel 941"/>
    <w:rsid w:val="00915E1A"/>
    <w:rPr>
      <w:rFonts w:cs="OpenSymbol"/>
    </w:rPr>
  </w:style>
  <w:style w:type="character" w:customStyle="1" w:styleId="ListLabel942">
    <w:name w:val="ListLabel 942"/>
    <w:rsid w:val="00915E1A"/>
    <w:rPr>
      <w:rFonts w:cs="OpenSymbol"/>
    </w:rPr>
  </w:style>
  <w:style w:type="character" w:customStyle="1" w:styleId="ListLabel943">
    <w:name w:val="ListLabel 943"/>
    <w:rsid w:val="00915E1A"/>
    <w:rPr>
      <w:rFonts w:cs="OpenSymbol"/>
    </w:rPr>
  </w:style>
  <w:style w:type="character" w:customStyle="1" w:styleId="ListLabel944">
    <w:name w:val="ListLabel 944"/>
    <w:rsid w:val="00915E1A"/>
    <w:rPr>
      <w:rFonts w:cs="OpenSymbol"/>
    </w:rPr>
  </w:style>
  <w:style w:type="character" w:customStyle="1" w:styleId="ListLabel945">
    <w:name w:val="ListLabel 945"/>
    <w:rsid w:val="00915E1A"/>
    <w:rPr>
      <w:rFonts w:cs="OpenSymbol"/>
    </w:rPr>
  </w:style>
  <w:style w:type="character" w:customStyle="1" w:styleId="ListLabel946">
    <w:name w:val="ListLabel 946"/>
    <w:rsid w:val="00915E1A"/>
    <w:rPr>
      <w:rFonts w:cs="OpenSymbol"/>
    </w:rPr>
  </w:style>
  <w:style w:type="character" w:customStyle="1" w:styleId="ListLabel947">
    <w:name w:val="ListLabel 947"/>
    <w:rsid w:val="00915E1A"/>
    <w:rPr>
      <w:rFonts w:cs="OpenSymbol"/>
    </w:rPr>
  </w:style>
  <w:style w:type="character" w:customStyle="1" w:styleId="ListLabel948">
    <w:name w:val="ListLabel 948"/>
    <w:rsid w:val="00915E1A"/>
    <w:rPr>
      <w:rFonts w:cs="OpenSymbol"/>
    </w:rPr>
  </w:style>
  <w:style w:type="character" w:customStyle="1" w:styleId="ListLabel949">
    <w:name w:val="ListLabel 949"/>
    <w:rsid w:val="00915E1A"/>
    <w:rPr>
      <w:rFonts w:cs="OpenSymbol"/>
    </w:rPr>
  </w:style>
  <w:style w:type="character" w:customStyle="1" w:styleId="ListLabel950">
    <w:name w:val="ListLabel 950"/>
    <w:rsid w:val="00915E1A"/>
    <w:rPr>
      <w:rFonts w:cs="OpenSymbol"/>
    </w:rPr>
  </w:style>
  <w:style w:type="character" w:customStyle="1" w:styleId="ListLabel951">
    <w:name w:val="ListLabel 951"/>
    <w:rsid w:val="00915E1A"/>
    <w:rPr>
      <w:rFonts w:cs="OpenSymbol"/>
    </w:rPr>
  </w:style>
  <w:style w:type="character" w:customStyle="1" w:styleId="ListLabel952">
    <w:name w:val="ListLabel 952"/>
    <w:rsid w:val="00915E1A"/>
    <w:rPr>
      <w:rFonts w:cs="OpenSymbol"/>
    </w:rPr>
  </w:style>
  <w:style w:type="character" w:customStyle="1" w:styleId="ListLabel953">
    <w:name w:val="ListLabel 953"/>
    <w:rsid w:val="00915E1A"/>
    <w:rPr>
      <w:rFonts w:cs="OpenSymbol"/>
    </w:rPr>
  </w:style>
  <w:style w:type="character" w:customStyle="1" w:styleId="ListLabel954">
    <w:name w:val="ListLabel 954"/>
    <w:rsid w:val="00915E1A"/>
    <w:rPr>
      <w:rFonts w:cs="OpenSymbol"/>
    </w:rPr>
  </w:style>
  <w:style w:type="character" w:customStyle="1" w:styleId="ListLabel955">
    <w:name w:val="ListLabel 955"/>
    <w:rsid w:val="00915E1A"/>
    <w:rPr>
      <w:rFonts w:cs="OpenSymbol"/>
    </w:rPr>
  </w:style>
  <w:style w:type="character" w:customStyle="1" w:styleId="ListLabel956">
    <w:name w:val="ListLabel 956"/>
    <w:rsid w:val="00915E1A"/>
    <w:rPr>
      <w:rFonts w:cs="OpenSymbol"/>
    </w:rPr>
  </w:style>
  <w:style w:type="character" w:customStyle="1" w:styleId="ListLabel957">
    <w:name w:val="ListLabel 957"/>
    <w:rsid w:val="00915E1A"/>
    <w:rPr>
      <w:rFonts w:cs="OpenSymbol"/>
    </w:rPr>
  </w:style>
  <w:style w:type="character" w:customStyle="1" w:styleId="ListLabel958">
    <w:name w:val="ListLabel 958"/>
    <w:rsid w:val="00915E1A"/>
    <w:rPr>
      <w:rFonts w:cs="OpenSymbol"/>
    </w:rPr>
  </w:style>
  <w:style w:type="character" w:customStyle="1" w:styleId="ListLabel959">
    <w:name w:val="ListLabel 959"/>
    <w:rsid w:val="00915E1A"/>
    <w:rPr>
      <w:rFonts w:cs="OpenSymbol"/>
    </w:rPr>
  </w:style>
  <w:style w:type="character" w:customStyle="1" w:styleId="ListLabel960">
    <w:name w:val="ListLabel 960"/>
    <w:rsid w:val="00915E1A"/>
    <w:rPr>
      <w:rFonts w:cs="OpenSymbol"/>
    </w:rPr>
  </w:style>
  <w:style w:type="character" w:customStyle="1" w:styleId="ListLabel961">
    <w:name w:val="ListLabel 961"/>
    <w:rsid w:val="00915E1A"/>
    <w:rPr>
      <w:rFonts w:cs="OpenSymbol"/>
    </w:rPr>
  </w:style>
  <w:style w:type="character" w:customStyle="1" w:styleId="ListLabel962">
    <w:name w:val="ListLabel 962"/>
    <w:rsid w:val="00915E1A"/>
    <w:rPr>
      <w:rFonts w:cs="OpenSymbol"/>
    </w:rPr>
  </w:style>
  <w:style w:type="character" w:customStyle="1" w:styleId="ListLabel963">
    <w:name w:val="ListLabel 963"/>
    <w:rsid w:val="00915E1A"/>
    <w:rPr>
      <w:rFonts w:cs="OpenSymbol"/>
    </w:rPr>
  </w:style>
  <w:style w:type="character" w:customStyle="1" w:styleId="ListLabel964">
    <w:name w:val="ListLabel 964"/>
    <w:rsid w:val="00915E1A"/>
    <w:rPr>
      <w:rFonts w:cs="OpenSymbol"/>
    </w:rPr>
  </w:style>
  <w:style w:type="character" w:customStyle="1" w:styleId="ListLabel965">
    <w:name w:val="ListLabel 965"/>
    <w:rsid w:val="00915E1A"/>
    <w:rPr>
      <w:rFonts w:cs="OpenSymbol"/>
    </w:rPr>
  </w:style>
  <w:style w:type="character" w:customStyle="1" w:styleId="ListLabel966">
    <w:name w:val="ListLabel 966"/>
    <w:rsid w:val="00915E1A"/>
    <w:rPr>
      <w:rFonts w:cs="OpenSymbol"/>
    </w:rPr>
  </w:style>
  <w:style w:type="character" w:customStyle="1" w:styleId="ListLabel967">
    <w:name w:val="ListLabel 967"/>
    <w:rsid w:val="00915E1A"/>
    <w:rPr>
      <w:rFonts w:cs="OpenSymbol"/>
    </w:rPr>
  </w:style>
  <w:style w:type="character" w:customStyle="1" w:styleId="ListLabel968">
    <w:name w:val="ListLabel 968"/>
    <w:rsid w:val="00915E1A"/>
    <w:rPr>
      <w:rFonts w:cs="OpenSymbol"/>
    </w:rPr>
  </w:style>
  <w:style w:type="character" w:customStyle="1" w:styleId="ListLabel969">
    <w:name w:val="ListLabel 969"/>
    <w:rsid w:val="00915E1A"/>
    <w:rPr>
      <w:rFonts w:cs="OpenSymbol"/>
    </w:rPr>
  </w:style>
  <w:style w:type="character" w:customStyle="1" w:styleId="ListLabel970">
    <w:name w:val="ListLabel 970"/>
    <w:rsid w:val="00915E1A"/>
    <w:rPr>
      <w:rFonts w:cs="OpenSymbol"/>
    </w:rPr>
  </w:style>
  <w:style w:type="character" w:customStyle="1" w:styleId="ListLabel971">
    <w:name w:val="ListLabel 971"/>
    <w:rsid w:val="00915E1A"/>
    <w:rPr>
      <w:rFonts w:cs="OpenSymbol"/>
    </w:rPr>
  </w:style>
  <w:style w:type="character" w:customStyle="1" w:styleId="ListLabel972">
    <w:name w:val="ListLabel 972"/>
    <w:rsid w:val="00915E1A"/>
    <w:rPr>
      <w:rFonts w:cs="OpenSymbol"/>
    </w:rPr>
  </w:style>
  <w:style w:type="character" w:customStyle="1" w:styleId="ListLabel973">
    <w:name w:val="ListLabel 973"/>
    <w:rsid w:val="00915E1A"/>
    <w:rPr>
      <w:rFonts w:cs="OpenSymbol"/>
    </w:rPr>
  </w:style>
  <w:style w:type="character" w:customStyle="1" w:styleId="ListLabel974">
    <w:name w:val="ListLabel 974"/>
    <w:rsid w:val="00915E1A"/>
    <w:rPr>
      <w:rFonts w:cs="OpenSymbol"/>
    </w:rPr>
  </w:style>
  <w:style w:type="character" w:customStyle="1" w:styleId="ListLabel975">
    <w:name w:val="ListLabel 975"/>
    <w:rsid w:val="00915E1A"/>
    <w:rPr>
      <w:rFonts w:cs="OpenSymbol"/>
    </w:rPr>
  </w:style>
  <w:style w:type="character" w:customStyle="1" w:styleId="ListLabel976">
    <w:name w:val="ListLabel 976"/>
    <w:rsid w:val="00915E1A"/>
    <w:rPr>
      <w:rFonts w:cs="OpenSymbol"/>
    </w:rPr>
  </w:style>
  <w:style w:type="character" w:customStyle="1" w:styleId="ListLabel977">
    <w:name w:val="ListLabel 977"/>
    <w:rsid w:val="00915E1A"/>
    <w:rPr>
      <w:rFonts w:cs="OpenSymbol"/>
    </w:rPr>
  </w:style>
  <w:style w:type="character" w:customStyle="1" w:styleId="ListLabel978">
    <w:name w:val="ListLabel 978"/>
    <w:rsid w:val="00915E1A"/>
    <w:rPr>
      <w:rFonts w:cs="OpenSymbol"/>
    </w:rPr>
  </w:style>
  <w:style w:type="character" w:customStyle="1" w:styleId="ListLabel979">
    <w:name w:val="ListLabel 979"/>
    <w:rsid w:val="00915E1A"/>
    <w:rPr>
      <w:rFonts w:cs="OpenSymbol"/>
    </w:rPr>
  </w:style>
  <w:style w:type="character" w:customStyle="1" w:styleId="ListLabel980">
    <w:name w:val="ListLabel 980"/>
    <w:rsid w:val="00915E1A"/>
    <w:rPr>
      <w:rFonts w:cs="OpenSymbol"/>
    </w:rPr>
  </w:style>
  <w:style w:type="character" w:customStyle="1" w:styleId="ListLabel981">
    <w:name w:val="ListLabel 981"/>
    <w:rsid w:val="00915E1A"/>
    <w:rPr>
      <w:rFonts w:cs="OpenSymbol"/>
    </w:rPr>
  </w:style>
  <w:style w:type="character" w:customStyle="1" w:styleId="ListLabel982">
    <w:name w:val="ListLabel 982"/>
    <w:rsid w:val="00915E1A"/>
    <w:rPr>
      <w:rFonts w:cs="OpenSymbol"/>
    </w:rPr>
  </w:style>
  <w:style w:type="character" w:customStyle="1" w:styleId="ListLabel983">
    <w:name w:val="ListLabel 983"/>
    <w:rsid w:val="00915E1A"/>
    <w:rPr>
      <w:rFonts w:cs="OpenSymbol"/>
    </w:rPr>
  </w:style>
  <w:style w:type="character" w:customStyle="1" w:styleId="ListLabel984">
    <w:name w:val="ListLabel 984"/>
    <w:rsid w:val="00915E1A"/>
    <w:rPr>
      <w:rFonts w:cs="OpenSymbol"/>
    </w:rPr>
  </w:style>
  <w:style w:type="character" w:customStyle="1" w:styleId="ListLabel985">
    <w:name w:val="ListLabel 985"/>
    <w:rsid w:val="00915E1A"/>
    <w:rPr>
      <w:rFonts w:cs="OpenSymbol"/>
    </w:rPr>
  </w:style>
  <w:style w:type="character" w:customStyle="1" w:styleId="ListLabel986">
    <w:name w:val="ListLabel 986"/>
    <w:rsid w:val="00915E1A"/>
    <w:rPr>
      <w:rFonts w:cs="OpenSymbol"/>
    </w:rPr>
  </w:style>
  <w:style w:type="character" w:customStyle="1" w:styleId="ListLabel987">
    <w:name w:val="ListLabel 987"/>
    <w:rsid w:val="00915E1A"/>
    <w:rPr>
      <w:rFonts w:cs="OpenSymbol"/>
    </w:rPr>
  </w:style>
  <w:style w:type="character" w:customStyle="1" w:styleId="ListLabel988">
    <w:name w:val="ListLabel 988"/>
    <w:rsid w:val="00915E1A"/>
    <w:rPr>
      <w:rFonts w:cs="OpenSymbol"/>
    </w:rPr>
  </w:style>
  <w:style w:type="character" w:customStyle="1" w:styleId="ListLabel989">
    <w:name w:val="ListLabel 989"/>
    <w:rsid w:val="00915E1A"/>
    <w:rPr>
      <w:rFonts w:cs="OpenSymbol"/>
    </w:rPr>
  </w:style>
  <w:style w:type="character" w:customStyle="1" w:styleId="ListLabel990">
    <w:name w:val="ListLabel 990"/>
    <w:rsid w:val="00915E1A"/>
    <w:rPr>
      <w:rFonts w:cs="OpenSymbol"/>
    </w:rPr>
  </w:style>
  <w:style w:type="character" w:customStyle="1" w:styleId="ListLabel991">
    <w:name w:val="ListLabel 991"/>
    <w:rsid w:val="00915E1A"/>
    <w:rPr>
      <w:rFonts w:cs="OpenSymbol"/>
    </w:rPr>
  </w:style>
  <w:style w:type="character" w:customStyle="1" w:styleId="ListLabel992">
    <w:name w:val="ListLabel 992"/>
    <w:rsid w:val="00915E1A"/>
    <w:rPr>
      <w:rFonts w:cs="OpenSymbol"/>
    </w:rPr>
  </w:style>
  <w:style w:type="character" w:customStyle="1" w:styleId="ListLabel993">
    <w:name w:val="ListLabel 993"/>
    <w:rsid w:val="00915E1A"/>
    <w:rPr>
      <w:rFonts w:cs="OpenSymbol"/>
    </w:rPr>
  </w:style>
  <w:style w:type="character" w:customStyle="1" w:styleId="ListLabel994">
    <w:name w:val="ListLabel 994"/>
    <w:rsid w:val="00915E1A"/>
    <w:rPr>
      <w:rFonts w:cs="OpenSymbol"/>
    </w:rPr>
  </w:style>
  <w:style w:type="character" w:customStyle="1" w:styleId="ListLabel995">
    <w:name w:val="ListLabel 995"/>
    <w:rsid w:val="00915E1A"/>
    <w:rPr>
      <w:rFonts w:cs="OpenSymbol"/>
    </w:rPr>
  </w:style>
  <w:style w:type="character" w:customStyle="1" w:styleId="ListLabel996">
    <w:name w:val="ListLabel 996"/>
    <w:rsid w:val="00915E1A"/>
    <w:rPr>
      <w:rFonts w:cs="OpenSymbol"/>
    </w:rPr>
  </w:style>
  <w:style w:type="character" w:customStyle="1" w:styleId="ListLabel997">
    <w:name w:val="ListLabel 997"/>
    <w:rsid w:val="00915E1A"/>
    <w:rPr>
      <w:rFonts w:cs="OpenSymbol"/>
    </w:rPr>
  </w:style>
  <w:style w:type="character" w:customStyle="1" w:styleId="ListLabel998">
    <w:name w:val="ListLabel 998"/>
    <w:rsid w:val="00915E1A"/>
    <w:rPr>
      <w:rFonts w:cs="OpenSymbol"/>
    </w:rPr>
  </w:style>
  <w:style w:type="character" w:customStyle="1" w:styleId="ListLabel999">
    <w:name w:val="ListLabel 999"/>
    <w:rsid w:val="00915E1A"/>
    <w:rPr>
      <w:rFonts w:cs="OpenSymbol"/>
    </w:rPr>
  </w:style>
  <w:style w:type="character" w:customStyle="1" w:styleId="ListLabel1000">
    <w:name w:val="ListLabel 1000"/>
    <w:rsid w:val="00915E1A"/>
    <w:rPr>
      <w:rFonts w:cs="OpenSymbol"/>
    </w:rPr>
  </w:style>
  <w:style w:type="character" w:customStyle="1" w:styleId="ListLabel1001">
    <w:name w:val="ListLabel 1001"/>
    <w:rsid w:val="00915E1A"/>
    <w:rPr>
      <w:b w:val="0"/>
    </w:rPr>
  </w:style>
  <w:style w:type="character" w:customStyle="1" w:styleId="ListLabel1002">
    <w:name w:val="ListLabel 1002"/>
    <w:rsid w:val="00915E1A"/>
    <w:rPr>
      <w:rFonts w:cs="OpenSymbol"/>
    </w:rPr>
  </w:style>
  <w:style w:type="character" w:customStyle="1" w:styleId="ListLabel1003">
    <w:name w:val="ListLabel 1003"/>
    <w:rsid w:val="00915E1A"/>
    <w:rPr>
      <w:rFonts w:cs="OpenSymbol"/>
    </w:rPr>
  </w:style>
  <w:style w:type="character" w:customStyle="1" w:styleId="ListLabel1004">
    <w:name w:val="ListLabel 1004"/>
    <w:rsid w:val="00915E1A"/>
    <w:rPr>
      <w:rFonts w:cs="OpenSymbol"/>
    </w:rPr>
  </w:style>
  <w:style w:type="character" w:customStyle="1" w:styleId="ListLabel1005">
    <w:name w:val="ListLabel 1005"/>
    <w:rsid w:val="00915E1A"/>
    <w:rPr>
      <w:rFonts w:cs="OpenSymbol"/>
    </w:rPr>
  </w:style>
  <w:style w:type="character" w:customStyle="1" w:styleId="ListLabel1006">
    <w:name w:val="ListLabel 1006"/>
    <w:rsid w:val="00915E1A"/>
    <w:rPr>
      <w:rFonts w:cs="OpenSymbol"/>
    </w:rPr>
  </w:style>
  <w:style w:type="character" w:customStyle="1" w:styleId="ListLabel1007">
    <w:name w:val="ListLabel 1007"/>
    <w:rsid w:val="00915E1A"/>
    <w:rPr>
      <w:rFonts w:cs="OpenSymbol"/>
    </w:rPr>
  </w:style>
  <w:style w:type="character" w:customStyle="1" w:styleId="ListLabel1008">
    <w:name w:val="ListLabel 1008"/>
    <w:rsid w:val="00915E1A"/>
    <w:rPr>
      <w:rFonts w:cs="OpenSymbol"/>
    </w:rPr>
  </w:style>
  <w:style w:type="character" w:customStyle="1" w:styleId="ListLabel1009">
    <w:name w:val="ListLabel 1009"/>
    <w:rsid w:val="00915E1A"/>
    <w:rPr>
      <w:rFonts w:cs="OpenSymbol"/>
    </w:rPr>
  </w:style>
  <w:style w:type="character" w:customStyle="1" w:styleId="ListLabel1010">
    <w:name w:val="ListLabel 1010"/>
    <w:rsid w:val="00915E1A"/>
    <w:rPr>
      <w:rFonts w:cs="Courier New"/>
    </w:rPr>
  </w:style>
  <w:style w:type="character" w:customStyle="1" w:styleId="ListLabel1011">
    <w:name w:val="ListLabel 1011"/>
    <w:rsid w:val="00915E1A"/>
    <w:rPr>
      <w:rFonts w:cs="Wingdings"/>
    </w:rPr>
  </w:style>
  <w:style w:type="character" w:customStyle="1" w:styleId="ListLabel1012">
    <w:name w:val="ListLabel 1012"/>
    <w:rsid w:val="00915E1A"/>
    <w:rPr>
      <w:rFonts w:cs="Symbol"/>
    </w:rPr>
  </w:style>
  <w:style w:type="character" w:customStyle="1" w:styleId="ListLabel1013">
    <w:name w:val="ListLabel 1013"/>
    <w:rsid w:val="00915E1A"/>
    <w:rPr>
      <w:rFonts w:cs="Courier New"/>
    </w:rPr>
  </w:style>
  <w:style w:type="character" w:customStyle="1" w:styleId="ListLabel1014">
    <w:name w:val="ListLabel 1014"/>
    <w:rsid w:val="00915E1A"/>
    <w:rPr>
      <w:rFonts w:cs="Wingdings"/>
    </w:rPr>
  </w:style>
  <w:style w:type="character" w:customStyle="1" w:styleId="ListLabel1015">
    <w:name w:val="ListLabel 1015"/>
    <w:rsid w:val="00915E1A"/>
    <w:rPr>
      <w:rFonts w:cs="Symbol"/>
    </w:rPr>
  </w:style>
  <w:style w:type="character" w:customStyle="1" w:styleId="ListLabel1016">
    <w:name w:val="ListLabel 1016"/>
    <w:rsid w:val="00915E1A"/>
    <w:rPr>
      <w:rFonts w:cs="Courier New"/>
    </w:rPr>
  </w:style>
  <w:style w:type="character" w:customStyle="1" w:styleId="ListLabel1017">
    <w:name w:val="ListLabel 1017"/>
    <w:rsid w:val="00915E1A"/>
    <w:rPr>
      <w:rFonts w:cs="Wingdings"/>
    </w:rPr>
  </w:style>
  <w:style w:type="character" w:customStyle="1" w:styleId="ListLabel1018">
    <w:name w:val="ListLabel 1018"/>
    <w:rsid w:val="00915E1A"/>
    <w:rPr>
      <w:rFonts w:cs="Wingdings"/>
      <w:sz w:val="18"/>
      <w:szCs w:val="18"/>
    </w:rPr>
  </w:style>
  <w:style w:type="character" w:customStyle="1" w:styleId="ListLabel1019">
    <w:name w:val="ListLabel 1019"/>
    <w:rsid w:val="00915E1A"/>
    <w:rPr>
      <w:rFonts w:cs="Wingdings"/>
    </w:rPr>
  </w:style>
  <w:style w:type="character" w:customStyle="1" w:styleId="ListLabel1020">
    <w:name w:val="ListLabel 1020"/>
    <w:rsid w:val="00915E1A"/>
    <w:rPr>
      <w:rFonts w:cs="Courier New"/>
    </w:rPr>
  </w:style>
  <w:style w:type="character" w:customStyle="1" w:styleId="ListLabel1021">
    <w:name w:val="ListLabel 1021"/>
    <w:rsid w:val="00915E1A"/>
    <w:rPr>
      <w:rFonts w:cs="Wingdings"/>
    </w:rPr>
  </w:style>
  <w:style w:type="character" w:customStyle="1" w:styleId="ListLabel1022">
    <w:name w:val="ListLabel 1022"/>
    <w:rsid w:val="00915E1A"/>
    <w:rPr>
      <w:rFonts w:cs="Symbol"/>
    </w:rPr>
  </w:style>
  <w:style w:type="character" w:customStyle="1" w:styleId="ListLabel1023">
    <w:name w:val="ListLabel 1023"/>
    <w:rsid w:val="00915E1A"/>
    <w:rPr>
      <w:rFonts w:cs="Courier New"/>
    </w:rPr>
  </w:style>
  <w:style w:type="character" w:customStyle="1" w:styleId="ListLabel1024">
    <w:name w:val="ListLabel 1024"/>
    <w:rsid w:val="00915E1A"/>
    <w:rPr>
      <w:rFonts w:cs="Wingdings"/>
    </w:rPr>
  </w:style>
  <w:style w:type="character" w:customStyle="1" w:styleId="ListLabel1025">
    <w:name w:val="ListLabel 1025"/>
    <w:rsid w:val="00915E1A"/>
    <w:rPr>
      <w:rFonts w:cs="Symbol"/>
    </w:rPr>
  </w:style>
  <w:style w:type="character" w:customStyle="1" w:styleId="ListLabel1026">
    <w:name w:val="ListLabel 1026"/>
    <w:rsid w:val="00915E1A"/>
    <w:rPr>
      <w:rFonts w:cs="Courier New"/>
    </w:rPr>
  </w:style>
  <w:style w:type="character" w:customStyle="1" w:styleId="ListLabel1027">
    <w:name w:val="ListLabel 1027"/>
    <w:rsid w:val="00915E1A"/>
    <w:rPr>
      <w:rFonts w:cs="Wingdings"/>
    </w:rPr>
  </w:style>
  <w:style w:type="character" w:customStyle="1" w:styleId="ListLabel1028">
    <w:name w:val="ListLabel 1028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029">
    <w:name w:val="ListLabel 1029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030">
    <w:name w:val="ListLabel 103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031">
    <w:name w:val="ListLabel 1031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032">
    <w:name w:val="ListLabel 1032"/>
    <w:rsid w:val="00915E1A"/>
    <w:rPr>
      <w:rFonts w:cs="Symbol"/>
      <w:b/>
    </w:rPr>
  </w:style>
  <w:style w:type="character" w:customStyle="1" w:styleId="ListLabel1033">
    <w:name w:val="ListLabel 1033"/>
    <w:rsid w:val="00915E1A"/>
    <w:rPr>
      <w:rFonts w:cs="Courier New"/>
    </w:rPr>
  </w:style>
  <w:style w:type="character" w:customStyle="1" w:styleId="ListLabel1034">
    <w:name w:val="ListLabel 1034"/>
    <w:rsid w:val="00915E1A"/>
    <w:rPr>
      <w:rFonts w:cs="Wingdings"/>
    </w:rPr>
  </w:style>
  <w:style w:type="character" w:customStyle="1" w:styleId="ListLabel1035">
    <w:name w:val="ListLabel 1035"/>
    <w:rsid w:val="00915E1A"/>
    <w:rPr>
      <w:rFonts w:cs="Symbol"/>
    </w:rPr>
  </w:style>
  <w:style w:type="character" w:customStyle="1" w:styleId="ListLabel1036">
    <w:name w:val="ListLabel 1036"/>
    <w:rsid w:val="00915E1A"/>
    <w:rPr>
      <w:rFonts w:cs="Courier New"/>
    </w:rPr>
  </w:style>
  <w:style w:type="character" w:customStyle="1" w:styleId="ListLabel1037">
    <w:name w:val="ListLabel 1037"/>
    <w:rsid w:val="00915E1A"/>
    <w:rPr>
      <w:rFonts w:cs="Wingdings"/>
    </w:rPr>
  </w:style>
  <w:style w:type="character" w:customStyle="1" w:styleId="ListLabel1038">
    <w:name w:val="ListLabel 1038"/>
    <w:rsid w:val="00915E1A"/>
    <w:rPr>
      <w:rFonts w:cs="Symbol"/>
    </w:rPr>
  </w:style>
  <w:style w:type="character" w:customStyle="1" w:styleId="ListLabel1039">
    <w:name w:val="ListLabel 1039"/>
    <w:rsid w:val="00915E1A"/>
    <w:rPr>
      <w:rFonts w:cs="Courier New"/>
    </w:rPr>
  </w:style>
  <w:style w:type="character" w:customStyle="1" w:styleId="ListLabel1040">
    <w:name w:val="ListLabel 1040"/>
    <w:rsid w:val="00915E1A"/>
    <w:rPr>
      <w:rFonts w:cs="Wingdings"/>
    </w:rPr>
  </w:style>
  <w:style w:type="character" w:customStyle="1" w:styleId="ListLabel1041">
    <w:name w:val="ListLabel 1041"/>
    <w:rsid w:val="00915E1A"/>
    <w:rPr>
      <w:rFonts w:cs="Symbol"/>
    </w:rPr>
  </w:style>
  <w:style w:type="character" w:customStyle="1" w:styleId="ListLabel1042">
    <w:name w:val="ListLabel 1042"/>
    <w:rsid w:val="00915E1A"/>
    <w:rPr>
      <w:rFonts w:cs="Courier New"/>
    </w:rPr>
  </w:style>
  <w:style w:type="character" w:customStyle="1" w:styleId="ListLabel1043">
    <w:name w:val="ListLabel 1043"/>
    <w:rsid w:val="00915E1A"/>
    <w:rPr>
      <w:rFonts w:cs="Wingdings"/>
    </w:rPr>
  </w:style>
  <w:style w:type="character" w:customStyle="1" w:styleId="ListLabel1044">
    <w:name w:val="ListLabel 1044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045">
    <w:name w:val="ListLabel 1045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046">
    <w:name w:val="ListLabel 1046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047">
    <w:name w:val="ListLabel 1047"/>
    <w:rsid w:val="00915E1A"/>
    <w:rPr>
      <w:bCs/>
      <w:sz w:val="22"/>
      <w:szCs w:val="22"/>
    </w:rPr>
  </w:style>
  <w:style w:type="character" w:customStyle="1" w:styleId="ListLabel1048">
    <w:name w:val="ListLabel 1048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049">
    <w:name w:val="ListLabel 1049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050">
    <w:name w:val="ListLabel 1050"/>
    <w:rsid w:val="00915E1A"/>
    <w:rPr>
      <w:rFonts w:cs="Symbol"/>
      <w:color w:val="000000"/>
    </w:rPr>
  </w:style>
  <w:style w:type="character" w:customStyle="1" w:styleId="ListLabel1051">
    <w:name w:val="ListLabel 1051"/>
    <w:rsid w:val="00915E1A"/>
    <w:rPr>
      <w:rFonts w:cs="Courier New"/>
    </w:rPr>
  </w:style>
  <w:style w:type="character" w:customStyle="1" w:styleId="ListLabel1052">
    <w:name w:val="ListLabel 1052"/>
    <w:rsid w:val="00915E1A"/>
    <w:rPr>
      <w:rFonts w:cs="Wingdings"/>
    </w:rPr>
  </w:style>
  <w:style w:type="character" w:customStyle="1" w:styleId="ListLabel1053">
    <w:name w:val="ListLabel 1053"/>
    <w:rsid w:val="00915E1A"/>
    <w:rPr>
      <w:rFonts w:cs="Symbol"/>
    </w:rPr>
  </w:style>
  <w:style w:type="character" w:customStyle="1" w:styleId="ListLabel1054">
    <w:name w:val="ListLabel 1054"/>
    <w:rsid w:val="00915E1A"/>
    <w:rPr>
      <w:rFonts w:cs="Courier New"/>
    </w:rPr>
  </w:style>
  <w:style w:type="character" w:customStyle="1" w:styleId="ListLabel1055">
    <w:name w:val="ListLabel 1055"/>
    <w:rsid w:val="00915E1A"/>
    <w:rPr>
      <w:rFonts w:cs="Wingdings"/>
    </w:rPr>
  </w:style>
  <w:style w:type="character" w:customStyle="1" w:styleId="ListLabel1056">
    <w:name w:val="ListLabel 1056"/>
    <w:rsid w:val="00915E1A"/>
    <w:rPr>
      <w:rFonts w:cs="Symbol"/>
      <w:b w:val="0"/>
    </w:rPr>
  </w:style>
  <w:style w:type="character" w:customStyle="1" w:styleId="ListLabel1057">
    <w:name w:val="ListLabel 1057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058">
    <w:name w:val="ListLabel 1058"/>
    <w:rsid w:val="00915E1A"/>
    <w:rPr>
      <w:rFonts w:cs="Symbol"/>
      <w:b w:val="0"/>
    </w:rPr>
  </w:style>
  <w:style w:type="character" w:customStyle="1" w:styleId="ListLabel1059">
    <w:name w:val="ListLabel 1059"/>
    <w:rsid w:val="00915E1A"/>
    <w:rPr>
      <w:rFonts w:cs="OpenSymbol"/>
    </w:rPr>
  </w:style>
  <w:style w:type="character" w:customStyle="1" w:styleId="ListLabel1060">
    <w:name w:val="ListLabel 1060"/>
    <w:rsid w:val="00915E1A"/>
    <w:rPr>
      <w:rFonts w:cs="OpenSymbol"/>
    </w:rPr>
  </w:style>
  <w:style w:type="character" w:customStyle="1" w:styleId="ListLabel1061">
    <w:name w:val="ListLabel 1061"/>
    <w:rsid w:val="00915E1A"/>
    <w:rPr>
      <w:rFonts w:cs="OpenSymbol"/>
    </w:rPr>
  </w:style>
  <w:style w:type="character" w:customStyle="1" w:styleId="ListLabel1062">
    <w:name w:val="ListLabel 1062"/>
    <w:rsid w:val="00915E1A"/>
    <w:rPr>
      <w:rFonts w:cs="OpenSymbol"/>
    </w:rPr>
  </w:style>
  <w:style w:type="character" w:customStyle="1" w:styleId="ListLabel1063">
    <w:name w:val="ListLabel 1063"/>
    <w:rsid w:val="00915E1A"/>
    <w:rPr>
      <w:rFonts w:cs="OpenSymbol"/>
    </w:rPr>
  </w:style>
  <w:style w:type="character" w:customStyle="1" w:styleId="ListLabel1064">
    <w:name w:val="ListLabel 1064"/>
    <w:rsid w:val="00915E1A"/>
    <w:rPr>
      <w:rFonts w:cs="OpenSymbol"/>
    </w:rPr>
  </w:style>
  <w:style w:type="character" w:customStyle="1" w:styleId="ListLabel1065">
    <w:name w:val="ListLabel 1065"/>
    <w:rsid w:val="00915E1A"/>
    <w:rPr>
      <w:rFonts w:cs="OpenSymbol"/>
    </w:rPr>
  </w:style>
  <w:style w:type="character" w:customStyle="1" w:styleId="ListLabel1066">
    <w:name w:val="ListLabel 1066"/>
    <w:rsid w:val="00915E1A"/>
    <w:rPr>
      <w:rFonts w:cs="OpenSymbol"/>
    </w:rPr>
  </w:style>
  <w:style w:type="character" w:customStyle="1" w:styleId="ListLabel1067">
    <w:name w:val="ListLabel 1067"/>
    <w:rsid w:val="00915E1A"/>
    <w:rPr>
      <w:rFonts w:cs="OpenSymbol"/>
    </w:rPr>
  </w:style>
  <w:style w:type="character" w:customStyle="1" w:styleId="ListLabel1068">
    <w:name w:val="ListLabel 1068"/>
    <w:rsid w:val="00915E1A"/>
    <w:rPr>
      <w:rFonts w:cs="OpenSymbol"/>
    </w:rPr>
  </w:style>
  <w:style w:type="character" w:customStyle="1" w:styleId="ListLabel1069">
    <w:name w:val="ListLabel 1069"/>
    <w:rsid w:val="00915E1A"/>
    <w:rPr>
      <w:rFonts w:cs="OpenSymbol"/>
    </w:rPr>
  </w:style>
  <w:style w:type="character" w:customStyle="1" w:styleId="ListLabel1070">
    <w:name w:val="ListLabel 1070"/>
    <w:rsid w:val="00915E1A"/>
    <w:rPr>
      <w:rFonts w:cs="OpenSymbol"/>
    </w:rPr>
  </w:style>
  <w:style w:type="character" w:customStyle="1" w:styleId="ListLabel1071">
    <w:name w:val="ListLabel 1071"/>
    <w:rsid w:val="00915E1A"/>
    <w:rPr>
      <w:rFonts w:cs="OpenSymbol"/>
    </w:rPr>
  </w:style>
  <w:style w:type="character" w:customStyle="1" w:styleId="ListLabel1072">
    <w:name w:val="ListLabel 1072"/>
    <w:rsid w:val="00915E1A"/>
    <w:rPr>
      <w:rFonts w:cs="OpenSymbol"/>
    </w:rPr>
  </w:style>
  <w:style w:type="character" w:customStyle="1" w:styleId="ListLabel1073">
    <w:name w:val="ListLabel 1073"/>
    <w:rsid w:val="00915E1A"/>
    <w:rPr>
      <w:rFonts w:cs="OpenSymbol"/>
    </w:rPr>
  </w:style>
  <w:style w:type="character" w:customStyle="1" w:styleId="ListLabel1074">
    <w:name w:val="ListLabel 1074"/>
    <w:rsid w:val="00915E1A"/>
    <w:rPr>
      <w:rFonts w:cs="OpenSymbol"/>
    </w:rPr>
  </w:style>
  <w:style w:type="character" w:customStyle="1" w:styleId="ListLabel1075">
    <w:name w:val="ListLabel 1075"/>
    <w:rsid w:val="00915E1A"/>
    <w:rPr>
      <w:rFonts w:cs="OpenSymbol"/>
    </w:rPr>
  </w:style>
  <w:style w:type="character" w:customStyle="1" w:styleId="ListLabel1076">
    <w:name w:val="ListLabel 1076"/>
    <w:rsid w:val="00915E1A"/>
    <w:rPr>
      <w:rFonts w:cs="OpenSymbol"/>
    </w:rPr>
  </w:style>
  <w:style w:type="character" w:customStyle="1" w:styleId="ListLabel1077">
    <w:name w:val="ListLabel 1077"/>
    <w:rsid w:val="00915E1A"/>
    <w:rPr>
      <w:rFonts w:cs="OpenSymbol"/>
    </w:rPr>
  </w:style>
  <w:style w:type="character" w:customStyle="1" w:styleId="ListLabel1078">
    <w:name w:val="ListLabel 1078"/>
    <w:rsid w:val="00915E1A"/>
    <w:rPr>
      <w:rFonts w:cs="OpenSymbol"/>
    </w:rPr>
  </w:style>
  <w:style w:type="character" w:customStyle="1" w:styleId="ListLabel1079">
    <w:name w:val="ListLabel 1079"/>
    <w:rsid w:val="00915E1A"/>
    <w:rPr>
      <w:rFonts w:cs="OpenSymbol"/>
    </w:rPr>
  </w:style>
  <w:style w:type="character" w:customStyle="1" w:styleId="ListLabel1080">
    <w:name w:val="ListLabel 1080"/>
    <w:rsid w:val="00915E1A"/>
    <w:rPr>
      <w:rFonts w:cs="OpenSymbol"/>
    </w:rPr>
  </w:style>
  <w:style w:type="character" w:customStyle="1" w:styleId="ListLabel1081">
    <w:name w:val="ListLabel 1081"/>
    <w:rsid w:val="00915E1A"/>
    <w:rPr>
      <w:rFonts w:cs="OpenSymbol"/>
    </w:rPr>
  </w:style>
  <w:style w:type="character" w:customStyle="1" w:styleId="ListLabel1082">
    <w:name w:val="ListLabel 1082"/>
    <w:rsid w:val="00915E1A"/>
    <w:rPr>
      <w:rFonts w:cs="OpenSymbol"/>
    </w:rPr>
  </w:style>
  <w:style w:type="character" w:customStyle="1" w:styleId="ListLabel1083">
    <w:name w:val="ListLabel 1083"/>
    <w:rsid w:val="00915E1A"/>
    <w:rPr>
      <w:rFonts w:cs="OpenSymbol"/>
    </w:rPr>
  </w:style>
  <w:style w:type="character" w:customStyle="1" w:styleId="ListLabel1084">
    <w:name w:val="ListLabel 1084"/>
    <w:rsid w:val="00915E1A"/>
    <w:rPr>
      <w:rFonts w:cs="OpenSymbol"/>
    </w:rPr>
  </w:style>
  <w:style w:type="character" w:customStyle="1" w:styleId="ListLabel1085">
    <w:name w:val="ListLabel 1085"/>
    <w:rsid w:val="00915E1A"/>
    <w:rPr>
      <w:rFonts w:cs="OpenSymbol"/>
    </w:rPr>
  </w:style>
  <w:style w:type="character" w:customStyle="1" w:styleId="ListLabel1086">
    <w:name w:val="ListLabel 1086"/>
    <w:rsid w:val="00915E1A"/>
    <w:rPr>
      <w:rFonts w:cs="OpenSymbol"/>
    </w:rPr>
  </w:style>
  <w:style w:type="character" w:customStyle="1" w:styleId="ListLabel1087">
    <w:name w:val="ListLabel 1087"/>
    <w:rsid w:val="00915E1A"/>
    <w:rPr>
      <w:rFonts w:cs="OpenSymbol"/>
    </w:rPr>
  </w:style>
  <w:style w:type="character" w:customStyle="1" w:styleId="ListLabel1088">
    <w:name w:val="ListLabel 1088"/>
    <w:rsid w:val="00915E1A"/>
    <w:rPr>
      <w:rFonts w:cs="OpenSymbol"/>
    </w:rPr>
  </w:style>
  <w:style w:type="character" w:customStyle="1" w:styleId="ListLabel1089">
    <w:name w:val="ListLabel 1089"/>
    <w:rsid w:val="00915E1A"/>
    <w:rPr>
      <w:rFonts w:cs="OpenSymbol"/>
    </w:rPr>
  </w:style>
  <w:style w:type="character" w:customStyle="1" w:styleId="ListLabel1090">
    <w:name w:val="ListLabel 1090"/>
    <w:rsid w:val="00915E1A"/>
    <w:rPr>
      <w:rFonts w:cs="OpenSymbol"/>
    </w:rPr>
  </w:style>
  <w:style w:type="character" w:customStyle="1" w:styleId="ListLabel1091">
    <w:name w:val="ListLabel 1091"/>
    <w:rsid w:val="00915E1A"/>
    <w:rPr>
      <w:rFonts w:cs="OpenSymbol"/>
    </w:rPr>
  </w:style>
  <w:style w:type="character" w:customStyle="1" w:styleId="ListLabel1092">
    <w:name w:val="ListLabel 1092"/>
    <w:rsid w:val="00915E1A"/>
    <w:rPr>
      <w:rFonts w:cs="OpenSymbol"/>
    </w:rPr>
  </w:style>
  <w:style w:type="character" w:customStyle="1" w:styleId="ListLabel1093">
    <w:name w:val="ListLabel 1093"/>
    <w:rsid w:val="00915E1A"/>
    <w:rPr>
      <w:rFonts w:cs="OpenSymbol"/>
    </w:rPr>
  </w:style>
  <w:style w:type="character" w:customStyle="1" w:styleId="ListLabel1094">
    <w:name w:val="ListLabel 1094"/>
    <w:rsid w:val="00915E1A"/>
    <w:rPr>
      <w:rFonts w:cs="OpenSymbol"/>
    </w:rPr>
  </w:style>
  <w:style w:type="character" w:customStyle="1" w:styleId="ListLabel1095">
    <w:name w:val="ListLabel 1095"/>
    <w:rsid w:val="00915E1A"/>
    <w:rPr>
      <w:rFonts w:cs="OpenSymbol"/>
    </w:rPr>
  </w:style>
  <w:style w:type="character" w:customStyle="1" w:styleId="ListLabel1096">
    <w:name w:val="ListLabel 1096"/>
    <w:rsid w:val="00915E1A"/>
    <w:rPr>
      <w:rFonts w:cs="OpenSymbol"/>
    </w:rPr>
  </w:style>
  <w:style w:type="character" w:customStyle="1" w:styleId="ListLabel1097">
    <w:name w:val="ListLabel 1097"/>
    <w:rsid w:val="00915E1A"/>
    <w:rPr>
      <w:rFonts w:cs="OpenSymbol"/>
    </w:rPr>
  </w:style>
  <w:style w:type="character" w:customStyle="1" w:styleId="ListLabel1098">
    <w:name w:val="ListLabel 1098"/>
    <w:rsid w:val="00915E1A"/>
    <w:rPr>
      <w:rFonts w:cs="OpenSymbol"/>
    </w:rPr>
  </w:style>
  <w:style w:type="character" w:customStyle="1" w:styleId="ListLabel1099">
    <w:name w:val="ListLabel 1099"/>
    <w:rsid w:val="00915E1A"/>
    <w:rPr>
      <w:rFonts w:cs="OpenSymbol"/>
    </w:rPr>
  </w:style>
  <w:style w:type="character" w:customStyle="1" w:styleId="ListLabel1100">
    <w:name w:val="ListLabel 1100"/>
    <w:rsid w:val="00915E1A"/>
    <w:rPr>
      <w:rFonts w:cs="OpenSymbol"/>
    </w:rPr>
  </w:style>
  <w:style w:type="character" w:customStyle="1" w:styleId="ListLabel1101">
    <w:name w:val="ListLabel 1101"/>
    <w:rsid w:val="00915E1A"/>
    <w:rPr>
      <w:rFonts w:cs="OpenSymbol"/>
    </w:rPr>
  </w:style>
  <w:style w:type="character" w:customStyle="1" w:styleId="ListLabel1102">
    <w:name w:val="ListLabel 1102"/>
    <w:rsid w:val="00915E1A"/>
    <w:rPr>
      <w:rFonts w:cs="OpenSymbol"/>
    </w:rPr>
  </w:style>
  <w:style w:type="character" w:customStyle="1" w:styleId="ListLabel1103">
    <w:name w:val="ListLabel 1103"/>
    <w:rsid w:val="00915E1A"/>
    <w:rPr>
      <w:rFonts w:cs="OpenSymbol"/>
    </w:rPr>
  </w:style>
  <w:style w:type="character" w:customStyle="1" w:styleId="ListLabel1104">
    <w:name w:val="ListLabel 1104"/>
    <w:rsid w:val="00915E1A"/>
    <w:rPr>
      <w:rFonts w:cs="OpenSymbol"/>
    </w:rPr>
  </w:style>
  <w:style w:type="character" w:customStyle="1" w:styleId="ListLabel1105">
    <w:name w:val="ListLabel 1105"/>
    <w:rsid w:val="00915E1A"/>
    <w:rPr>
      <w:rFonts w:cs="OpenSymbol"/>
    </w:rPr>
  </w:style>
  <w:style w:type="character" w:customStyle="1" w:styleId="ListLabel1106">
    <w:name w:val="ListLabel 1106"/>
    <w:rsid w:val="00915E1A"/>
    <w:rPr>
      <w:rFonts w:cs="OpenSymbol"/>
    </w:rPr>
  </w:style>
  <w:style w:type="character" w:customStyle="1" w:styleId="ListLabel1107">
    <w:name w:val="ListLabel 1107"/>
    <w:rsid w:val="00915E1A"/>
    <w:rPr>
      <w:rFonts w:cs="OpenSymbol"/>
    </w:rPr>
  </w:style>
  <w:style w:type="character" w:customStyle="1" w:styleId="ListLabel1108">
    <w:name w:val="ListLabel 1108"/>
    <w:rsid w:val="00915E1A"/>
    <w:rPr>
      <w:rFonts w:cs="OpenSymbol"/>
    </w:rPr>
  </w:style>
  <w:style w:type="character" w:customStyle="1" w:styleId="ListLabel1109">
    <w:name w:val="ListLabel 1109"/>
    <w:rsid w:val="00915E1A"/>
    <w:rPr>
      <w:rFonts w:cs="OpenSymbol"/>
    </w:rPr>
  </w:style>
  <w:style w:type="character" w:customStyle="1" w:styleId="ListLabel1110">
    <w:name w:val="ListLabel 1110"/>
    <w:rsid w:val="00915E1A"/>
    <w:rPr>
      <w:rFonts w:cs="OpenSymbol"/>
    </w:rPr>
  </w:style>
  <w:style w:type="character" w:customStyle="1" w:styleId="ListLabel1111">
    <w:name w:val="ListLabel 1111"/>
    <w:rsid w:val="00915E1A"/>
    <w:rPr>
      <w:rFonts w:cs="OpenSymbol"/>
    </w:rPr>
  </w:style>
  <w:style w:type="character" w:customStyle="1" w:styleId="ListLabel1112">
    <w:name w:val="ListLabel 1112"/>
    <w:rsid w:val="00915E1A"/>
    <w:rPr>
      <w:rFonts w:cs="OpenSymbol"/>
    </w:rPr>
  </w:style>
  <w:style w:type="character" w:customStyle="1" w:styleId="ListLabel1113">
    <w:name w:val="ListLabel 1113"/>
    <w:rsid w:val="00915E1A"/>
    <w:rPr>
      <w:rFonts w:cs="OpenSymbol"/>
    </w:rPr>
  </w:style>
  <w:style w:type="character" w:customStyle="1" w:styleId="ListLabel1114">
    <w:name w:val="ListLabel 1114"/>
    <w:rsid w:val="00915E1A"/>
    <w:rPr>
      <w:rFonts w:cs="OpenSymbol"/>
    </w:rPr>
  </w:style>
  <w:style w:type="character" w:customStyle="1" w:styleId="ListLabel1115">
    <w:name w:val="ListLabel 1115"/>
    <w:rsid w:val="00915E1A"/>
    <w:rPr>
      <w:rFonts w:cs="OpenSymbol"/>
    </w:rPr>
  </w:style>
  <w:style w:type="character" w:customStyle="1" w:styleId="ListLabel1116">
    <w:name w:val="ListLabel 1116"/>
    <w:rsid w:val="00915E1A"/>
    <w:rPr>
      <w:rFonts w:cs="OpenSymbol"/>
    </w:rPr>
  </w:style>
  <w:style w:type="character" w:customStyle="1" w:styleId="ListLabel1117">
    <w:name w:val="ListLabel 1117"/>
    <w:rsid w:val="00915E1A"/>
    <w:rPr>
      <w:rFonts w:cs="OpenSymbol"/>
    </w:rPr>
  </w:style>
  <w:style w:type="character" w:customStyle="1" w:styleId="ListLabel1118">
    <w:name w:val="ListLabel 1118"/>
    <w:rsid w:val="00915E1A"/>
    <w:rPr>
      <w:rFonts w:cs="OpenSymbol"/>
    </w:rPr>
  </w:style>
  <w:style w:type="character" w:customStyle="1" w:styleId="ListLabel1119">
    <w:name w:val="ListLabel 1119"/>
    <w:rsid w:val="00915E1A"/>
    <w:rPr>
      <w:b w:val="0"/>
    </w:rPr>
  </w:style>
  <w:style w:type="character" w:customStyle="1" w:styleId="ListLabel1120">
    <w:name w:val="ListLabel 1120"/>
    <w:rsid w:val="00915E1A"/>
    <w:rPr>
      <w:rFonts w:cs="OpenSymbol"/>
    </w:rPr>
  </w:style>
  <w:style w:type="character" w:customStyle="1" w:styleId="ListLabel1121">
    <w:name w:val="ListLabel 1121"/>
    <w:rsid w:val="00915E1A"/>
    <w:rPr>
      <w:rFonts w:cs="OpenSymbol"/>
    </w:rPr>
  </w:style>
  <w:style w:type="character" w:customStyle="1" w:styleId="ListLabel1122">
    <w:name w:val="ListLabel 1122"/>
    <w:rsid w:val="00915E1A"/>
    <w:rPr>
      <w:rFonts w:cs="OpenSymbol"/>
    </w:rPr>
  </w:style>
  <w:style w:type="character" w:customStyle="1" w:styleId="ListLabel1123">
    <w:name w:val="ListLabel 1123"/>
    <w:rsid w:val="00915E1A"/>
    <w:rPr>
      <w:rFonts w:cs="OpenSymbol"/>
    </w:rPr>
  </w:style>
  <w:style w:type="character" w:customStyle="1" w:styleId="ListLabel1124">
    <w:name w:val="ListLabel 1124"/>
    <w:rsid w:val="00915E1A"/>
    <w:rPr>
      <w:rFonts w:cs="OpenSymbol"/>
    </w:rPr>
  </w:style>
  <w:style w:type="character" w:customStyle="1" w:styleId="ListLabel1125">
    <w:name w:val="ListLabel 1125"/>
    <w:rsid w:val="00915E1A"/>
    <w:rPr>
      <w:rFonts w:cs="OpenSymbol"/>
    </w:rPr>
  </w:style>
  <w:style w:type="character" w:customStyle="1" w:styleId="ListLabel1126">
    <w:name w:val="ListLabel 1126"/>
    <w:rsid w:val="00915E1A"/>
    <w:rPr>
      <w:rFonts w:cs="OpenSymbol"/>
    </w:rPr>
  </w:style>
  <w:style w:type="character" w:customStyle="1" w:styleId="ListLabel1127">
    <w:name w:val="ListLabel 1127"/>
    <w:rsid w:val="00915E1A"/>
    <w:rPr>
      <w:rFonts w:cs="OpenSymbol"/>
    </w:rPr>
  </w:style>
  <w:style w:type="character" w:customStyle="1" w:styleId="ListLabel1128">
    <w:name w:val="ListLabel 1128"/>
    <w:rsid w:val="00915E1A"/>
    <w:rPr>
      <w:rFonts w:cs="Courier New"/>
    </w:rPr>
  </w:style>
  <w:style w:type="character" w:customStyle="1" w:styleId="ListLabel1129">
    <w:name w:val="ListLabel 1129"/>
    <w:rsid w:val="00915E1A"/>
    <w:rPr>
      <w:rFonts w:cs="Wingdings"/>
    </w:rPr>
  </w:style>
  <w:style w:type="character" w:customStyle="1" w:styleId="ListLabel1130">
    <w:name w:val="ListLabel 1130"/>
    <w:rsid w:val="00915E1A"/>
    <w:rPr>
      <w:rFonts w:cs="Symbol"/>
    </w:rPr>
  </w:style>
  <w:style w:type="character" w:customStyle="1" w:styleId="ListLabel1131">
    <w:name w:val="ListLabel 1131"/>
    <w:rsid w:val="00915E1A"/>
    <w:rPr>
      <w:rFonts w:cs="Courier New"/>
    </w:rPr>
  </w:style>
  <w:style w:type="character" w:customStyle="1" w:styleId="ListLabel1132">
    <w:name w:val="ListLabel 1132"/>
    <w:rsid w:val="00915E1A"/>
    <w:rPr>
      <w:rFonts w:cs="Wingdings"/>
    </w:rPr>
  </w:style>
  <w:style w:type="character" w:customStyle="1" w:styleId="ListLabel1133">
    <w:name w:val="ListLabel 1133"/>
    <w:rsid w:val="00915E1A"/>
    <w:rPr>
      <w:rFonts w:cs="Symbol"/>
    </w:rPr>
  </w:style>
  <w:style w:type="character" w:customStyle="1" w:styleId="ListLabel1134">
    <w:name w:val="ListLabel 1134"/>
    <w:rsid w:val="00915E1A"/>
    <w:rPr>
      <w:rFonts w:cs="Courier New"/>
    </w:rPr>
  </w:style>
  <w:style w:type="character" w:customStyle="1" w:styleId="ListLabel1135">
    <w:name w:val="ListLabel 1135"/>
    <w:rsid w:val="00915E1A"/>
    <w:rPr>
      <w:rFonts w:cs="Wingdings"/>
    </w:rPr>
  </w:style>
  <w:style w:type="character" w:customStyle="1" w:styleId="ListLabel1136">
    <w:name w:val="ListLabel 1136"/>
    <w:rsid w:val="00915E1A"/>
    <w:rPr>
      <w:rFonts w:cs="Wingdings"/>
      <w:sz w:val="18"/>
      <w:szCs w:val="18"/>
    </w:rPr>
  </w:style>
  <w:style w:type="character" w:customStyle="1" w:styleId="ListLabel1137">
    <w:name w:val="ListLabel 1137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138">
    <w:name w:val="ListLabel 1138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139">
    <w:name w:val="ListLabel 1139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140">
    <w:name w:val="ListLabel 114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141">
    <w:name w:val="ListLabel 1141"/>
    <w:rsid w:val="00915E1A"/>
    <w:rPr>
      <w:rFonts w:cs="Symbol"/>
      <w:b/>
    </w:rPr>
  </w:style>
  <w:style w:type="character" w:customStyle="1" w:styleId="ListLabel1142">
    <w:name w:val="ListLabel 1142"/>
    <w:rsid w:val="00915E1A"/>
    <w:rPr>
      <w:rFonts w:cs="Courier New"/>
    </w:rPr>
  </w:style>
  <w:style w:type="character" w:customStyle="1" w:styleId="ListLabel1143">
    <w:name w:val="ListLabel 1143"/>
    <w:rsid w:val="00915E1A"/>
    <w:rPr>
      <w:rFonts w:cs="Wingdings"/>
    </w:rPr>
  </w:style>
  <w:style w:type="character" w:customStyle="1" w:styleId="ListLabel1144">
    <w:name w:val="ListLabel 1144"/>
    <w:rsid w:val="00915E1A"/>
    <w:rPr>
      <w:rFonts w:cs="Symbol"/>
    </w:rPr>
  </w:style>
  <w:style w:type="character" w:customStyle="1" w:styleId="ListLabel1145">
    <w:name w:val="ListLabel 1145"/>
    <w:rsid w:val="00915E1A"/>
    <w:rPr>
      <w:rFonts w:cs="Courier New"/>
    </w:rPr>
  </w:style>
  <w:style w:type="character" w:customStyle="1" w:styleId="ListLabel1146">
    <w:name w:val="ListLabel 1146"/>
    <w:rsid w:val="00915E1A"/>
    <w:rPr>
      <w:rFonts w:cs="Wingdings"/>
    </w:rPr>
  </w:style>
  <w:style w:type="character" w:customStyle="1" w:styleId="ListLabel1147">
    <w:name w:val="ListLabel 1147"/>
    <w:rsid w:val="00915E1A"/>
    <w:rPr>
      <w:rFonts w:cs="Symbol"/>
    </w:rPr>
  </w:style>
  <w:style w:type="character" w:customStyle="1" w:styleId="ListLabel1148">
    <w:name w:val="ListLabel 1148"/>
    <w:rsid w:val="00915E1A"/>
    <w:rPr>
      <w:rFonts w:cs="Courier New"/>
    </w:rPr>
  </w:style>
  <w:style w:type="character" w:customStyle="1" w:styleId="ListLabel1149">
    <w:name w:val="ListLabel 1149"/>
    <w:rsid w:val="00915E1A"/>
    <w:rPr>
      <w:rFonts w:cs="Wingdings"/>
    </w:rPr>
  </w:style>
  <w:style w:type="character" w:customStyle="1" w:styleId="ListLabel1150">
    <w:name w:val="ListLabel 1150"/>
    <w:rsid w:val="00915E1A"/>
    <w:rPr>
      <w:rFonts w:cs="Symbol"/>
    </w:rPr>
  </w:style>
  <w:style w:type="character" w:customStyle="1" w:styleId="ListLabel1151">
    <w:name w:val="ListLabel 1151"/>
    <w:rsid w:val="00915E1A"/>
    <w:rPr>
      <w:rFonts w:cs="Courier New"/>
    </w:rPr>
  </w:style>
  <w:style w:type="character" w:customStyle="1" w:styleId="ListLabel1152">
    <w:name w:val="ListLabel 1152"/>
    <w:rsid w:val="00915E1A"/>
    <w:rPr>
      <w:rFonts w:cs="Wingdings"/>
    </w:rPr>
  </w:style>
  <w:style w:type="character" w:customStyle="1" w:styleId="ListLabel1153">
    <w:name w:val="ListLabel 1153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154">
    <w:name w:val="ListLabel 1154"/>
    <w:rsid w:val="00915E1A"/>
    <w:rPr>
      <w:bCs/>
      <w:sz w:val="22"/>
      <w:szCs w:val="22"/>
    </w:rPr>
  </w:style>
  <w:style w:type="character" w:customStyle="1" w:styleId="ListLabel1155">
    <w:name w:val="ListLabel 1155"/>
    <w:rsid w:val="00915E1A"/>
    <w:rPr>
      <w:rFonts w:cs="Symbol"/>
      <w:color w:val="000000"/>
    </w:rPr>
  </w:style>
  <w:style w:type="character" w:customStyle="1" w:styleId="ListLabel1156">
    <w:name w:val="ListLabel 1156"/>
    <w:rsid w:val="00915E1A"/>
    <w:rPr>
      <w:rFonts w:cs="Courier New"/>
    </w:rPr>
  </w:style>
  <w:style w:type="character" w:customStyle="1" w:styleId="ListLabel1157">
    <w:name w:val="ListLabel 1157"/>
    <w:rsid w:val="00915E1A"/>
    <w:rPr>
      <w:rFonts w:cs="Wingdings"/>
    </w:rPr>
  </w:style>
  <w:style w:type="character" w:customStyle="1" w:styleId="ListLabel1158">
    <w:name w:val="ListLabel 1158"/>
    <w:rsid w:val="00915E1A"/>
    <w:rPr>
      <w:rFonts w:cs="Symbol"/>
    </w:rPr>
  </w:style>
  <w:style w:type="character" w:customStyle="1" w:styleId="ListLabel1159">
    <w:name w:val="ListLabel 1159"/>
    <w:rsid w:val="00915E1A"/>
    <w:rPr>
      <w:rFonts w:cs="Courier New"/>
    </w:rPr>
  </w:style>
  <w:style w:type="character" w:customStyle="1" w:styleId="ListLabel1160">
    <w:name w:val="ListLabel 1160"/>
    <w:rsid w:val="00915E1A"/>
    <w:rPr>
      <w:rFonts w:cs="Wingdings"/>
    </w:rPr>
  </w:style>
  <w:style w:type="character" w:customStyle="1" w:styleId="ListLabel1161">
    <w:name w:val="ListLabel 1161"/>
    <w:rsid w:val="00915E1A"/>
    <w:rPr>
      <w:rFonts w:cs="Symbol"/>
      <w:b w:val="0"/>
    </w:rPr>
  </w:style>
  <w:style w:type="character" w:customStyle="1" w:styleId="ListLabel1162">
    <w:name w:val="ListLabel 1162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163">
    <w:name w:val="ListLabel 1163"/>
    <w:rsid w:val="00915E1A"/>
    <w:rPr>
      <w:rFonts w:cs="Symbol"/>
      <w:b w:val="0"/>
    </w:rPr>
  </w:style>
  <w:style w:type="character" w:customStyle="1" w:styleId="ListLabel1164">
    <w:name w:val="ListLabel 1164"/>
    <w:rsid w:val="00915E1A"/>
    <w:rPr>
      <w:rFonts w:cs="OpenSymbol"/>
    </w:rPr>
  </w:style>
  <w:style w:type="character" w:customStyle="1" w:styleId="ListLabel1165">
    <w:name w:val="ListLabel 1165"/>
    <w:rsid w:val="00915E1A"/>
    <w:rPr>
      <w:rFonts w:cs="OpenSymbol"/>
    </w:rPr>
  </w:style>
  <w:style w:type="character" w:customStyle="1" w:styleId="ListLabel1166">
    <w:name w:val="ListLabel 1166"/>
    <w:rsid w:val="00915E1A"/>
    <w:rPr>
      <w:rFonts w:cs="OpenSymbol"/>
    </w:rPr>
  </w:style>
  <w:style w:type="character" w:customStyle="1" w:styleId="ListLabel1167">
    <w:name w:val="ListLabel 1167"/>
    <w:rsid w:val="00915E1A"/>
    <w:rPr>
      <w:rFonts w:cs="OpenSymbol"/>
    </w:rPr>
  </w:style>
  <w:style w:type="character" w:customStyle="1" w:styleId="ListLabel1168">
    <w:name w:val="ListLabel 1168"/>
    <w:rsid w:val="00915E1A"/>
    <w:rPr>
      <w:rFonts w:cs="OpenSymbol"/>
    </w:rPr>
  </w:style>
  <w:style w:type="character" w:customStyle="1" w:styleId="ListLabel1169">
    <w:name w:val="ListLabel 1169"/>
    <w:rsid w:val="00915E1A"/>
    <w:rPr>
      <w:rFonts w:cs="OpenSymbol"/>
    </w:rPr>
  </w:style>
  <w:style w:type="character" w:customStyle="1" w:styleId="ListLabel1170">
    <w:name w:val="ListLabel 1170"/>
    <w:rsid w:val="00915E1A"/>
    <w:rPr>
      <w:rFonts w:cs="OpenSymbol"/>
    </w:rPr>
  </w:style>
  <w:style w:type="character" w:customStyle="1" w:styleId="ListLabel1171">
    <w:name w:val="ListLabel 1171"/>
    <w:rsid w:val="00915E1A"/>
    <w:rPr>
      <w:rFonts w:cs="OpenSymbol"/>
    </w:rPr>
  </w:style>
  <w:style w:type="character" w:customStyle="1" w:styleId="ListLabel1172">
    <w:name w:val="ListLabel 1172"/>
    <w:rsid w:val="00915E1A"/>
    <w:rPr>
      <w:rFonts w:cs="OpenSymbol"/>
    </w:rPr>
  </w:style>
  <w:style w:type="character" w:customStyle="1" w:styleId="ListLabel1173">
    <w:name w:val="ListLabel 1173"/>
    <w:rsid w:val="00915E1A"/>
    <w:rPr>
      <w:rFonts w:cs="OpenSymbol"/>
    </w:rPr>
  </w:style>
  <w:style w:type="character" w:customStyle="1" w:styleId="ListLabel1174">
    <w:name w:val="ListLabel 1174"/>
    <w:rsid w:val="00915E1A"/>
    <w:rPr>
      <w:rFonts w:cs="OpenSymbol"/>
    </w:rPr>
  </w:style>
  <w:style w:type="character" w:customStyle="1" w:styleId="ListLabel1175">
    <w:name w:val="ListLabel 1175"/>
    <w:rsid w:val="00915E1A"/>
    <w:rPr>
      <w:rFonts w:cs="OpenSymbol"/>
    </w:rPr>
  </w:style>
  <w:style w:type="character" w:customStyle="1" w:styleId="ListLabel1176">
    <w:name w:val="ListLabel 1176"/>
    <w:rsid w:val="00915E1A"/>
    <w:rPr>
      <w:rFonts w:cs="OpenSymbol"/>
    </w:rPr>
  </w:style>
  <w:style w:type="character" w:customStyle="1" w:styleId="ListLabel1177">
    <w:name w:val="ListLabel 1177"/>
    <w:rsid w:val="00915E1A"/>
    <w:rPr>
      <w:rFonts w:cs="OpenSymbol"/>
    </w:rPr>
  </w:style>
  <w:style w:type="character" w:customStyle="1" w:styleId="ListLabel1178">
    <w:name w:val="ListLabel 1178"/>
    <w:rsid w:val="00915E1A"/>
    <w:rPr>
      <w:rFonts w:cs="OpenSymbol"/>
    </w:rPr>
  </w:style>
  <w:style w:type="character" w:customStyle="1" w:styleId="ListLabel1179">
    <w:name w:val="ListLabel 1179"/>
    <w:rsid w:val="00915E1A"/>
    <w:rPr>
      <w:rFonts w:cs="OpenSymbol"/>
    </w:rPr>
  </w:style>
  <w:style w:type="character" w:customStyle="1" w:styleId="ListLabel1180">
    <w:name w:val="ListLabel 1180"/>
    <w:rsid w:val="00915E1A"/>
    <w:rPr>
      <w:rFonts w:cs="OpenSymbol"/>
    </w:rPr>
  </w:style>
  <w:style w:type="character" w:customStyle="1" w:styleId="ListLabel1181">
    <w:name w:val="ListLabel 1181"/>
    <w:rsid w:val="00915E1A"/>
    <w:rPr>
      <w:rFonts w:cs="OpenSymbol"/>
    </w:rPr>
  </w:style>
  <w:style w:type="character" w:customStyle="1" w:styleId="ListLabel1182">
    <w:name w:val="ListLabel 1182"/>
    <w:rsid w:val="00915E1A"/>
    <w:rPr>
      <w:rFonts w:cs="OpenSymbol"/>
    </w:rPr>
  </w:style>
  <w:style w:type="character" w:customStyle="1" w:styleId="ListLabel1183">
    <w:name w:val="ListLabel 1183"/>
    <w:rsid w:val="00915E1A"/>
    <w:rPr>
      <w:rFonts w:cs="OpenSymbol"/>
    </w:rPr>
  </w:style>
  <w:style w:type="character" w:customStyle="1" w:styleId="ListLabel1184">
    <w:name w:val="ListLabel 1184"/>
    <w:rsid w:val="00915E1A"/>
    <w:rPr>
      <w:rFonts w:cs="OpenSymbol"/>
    </w:rPr>
  </w:style>
  <w:style w:type="character" w:customStyle="1" w:styleId="ListLabel1185">
    <w:name w:val="ListLabel 1185"/>
    <w:rsid w:val="00915E1A"/>
    <w:rPr>
      <w:rFonts w:cs="OpenSymbol"/>
    </w:rPr>
  </w:style>
  <w:style w:type="character" w:customStyle="1" w:styleId="ListLabel1186">
    <w:name w:val="ListLabel 1186"/>
    <w:rsid w:val="00915E1A"/>
    <w:rPr>
      <w:rFonts w:cs="OpenSymbol"/>
    </w:rPr>
  </w:style>
  <w:style w:type="character" w:customStyle="1" w:styleId="ListLabel1187">
    <w:name w:val="ListLabel 1187"/>
    <w:rsid w:val="00915E1A"/>
    <w:rPr>
      <w:rFonts w:cs="OpenSymbol"/>
    </w:rPr>
  </w:style>
  <w:style w:type="character" w:customStyle="1" w:styleId="ListLabel1188">
    <w:name w:val="ListLabel 1188"/>
    <w:rsid w:val="00915E1A"/>
    <w:rPr>
      <w:rFonts w:cs="OpenSymbol"/>
    </w:rPr>
  </w:style>
  <w:style w:type="character" w:customStyle="1" w:styleId="ListLabel1189">
    <w:name w:val="ListLabel 1189"/>
    <w:rsid w:val="00915E1A"/>
    <w:rPr>
      <w:rFonts w:cs="OpenSymbol"/>
    </w:rPr>
  </w:style>
  <w:style w:type="character" w:customStyle="1" w:styleId="ListLabel1190">
    <w:name w:val="ListLabel 1190"/>
    <w:rsid w:val="00915E1A"/>
    <w:rPr>
      <w:rFonts w:cs="OpenSymbol"/>
    </w:rPr>
  </w:style>
  <w:style w:type="character" w:customStyle="1" w:styleId="ListLabel1191">
    <w:name w:val="ListLabel 1191"/>
    <w:rsid w:val="00915E1A"/>
    <w:rPr>
      <w:rFonts w:cs="OpenSymbol"/>
    </w:rPr>
  </w:style>
  <w:style w:type="character" w:customStyle="1" w:styleId="ListLabel1192">
    <w:name w:val="ListLabel 1192"/>
    <w:rsid w:val="00915E1A"/>
    <w:rPr>
      <w:rFonts w:cs="OpenSymbol"/>
    </w:rPr>
  </w:style>
  <w:style w:type="character" w:customStyle="1" w:styleId="ListLabel1193">
    <w:name w:val="ListLabel 1193"/>
    <w:rsid w:val="00915E1A"/>
    <w:rPr>
      <w:rFonts w:cs="OpenSymbol"/>
    </w:rPr>
  </w:style>
  <w:style w:type="character" w:customStyle="1" w:styleId="ListLabel1194">
    <w:name w:val="ListLabel 1194"/>
    <w:rsid w:val="00915E1A"/>
    <w:rPr>
      <w:rFonts w:cs="OpenSymbol"/>
    </w:rPr>
  </w:style>
  <w:style w:type="character" w:customStyle="1" w:styleId="ListLabel1195">
    <w:name w:val="ListLabel 1195"/>
    <w:rsid w:val="00915E1A"/>
    <w:rPr>
      <w:rFonts w:cs="OpenSymbol"/>
    </w:rPr>
  </w:style>
  <w:style w:type="character" w:customStyle="1" w:styleId="ListLabel1196">
    <w:name w:val="ListLabel 1196"/>
    <w:rsid w:val="00915E1A"/>
    <w:rPr>
      <w:rFonts w:cs="OpenSymbol"/>
    </w:rPr>
  </w:style>
  <w:style w:type="character" w:customStyle="1" w:styleId="ListLabel1197">
    <w:name w:val="ListLabel 1197"/>
    <w:rsid w:val="00915E1A"/>
    <w:rPr>
      <w:rFonts w:cs="OpenSymbol"/>
    </w:rPr>
  </w:style>
  <w:style w:type="character" w:customStyle="1" w:styleId="ListLabel1198">
    <w:name w:val="ListLabel 1198"/>
    <w:rsid w:val="00915E1A"/>
    <w:rPr>
      <w:rFonts w:cs="OpenSymbol"/>
    </w:rPr>
  </w:style>
  <w:style w:type="character" w:customStyle="1" w:styleId="ListLabel1199">
    <w:name w:val="ListLabel 1199"/>
    <w:rsid w:val="00915E1A"/>
    <w:rPr>
      <w:rFonts w:cs="OpenSymbol"/>
    </w:rPr>
  </w:style>
  <w:style w:type="character" w:customStyle="1" w:styleId="ListLabel1200">
    <w:name w:val="ListLabel 1200"/>
    <w:rsid w:val="00915E1A"/>
    <w:rPr>
      <w:rFonts w:cs="OpenSymbol"/>
    </w:rPr>
  </w:style>
  <w:style w:type="character" w:customStyle="1" w:styleId="ListLabel1201">
    <w:name w:val="ListLabel 1201"/>
    <w:rsid w:val="00915E1A"/>
    <w:rPr>
      <w:rFonts w:cs="OpenSymbol"/>
    </w:rPr>
  </w:style>
  <w:style w:type="character" w:customStyle="1" w:styleId="ListLabel1202">
    <w:name w:val="ListLabel 1202"/>
    <w:rsid w:val="00915E1A"/>
    <w:rPr>
      <w:rFonts w:cs="OpenSymbol"/>
    </w:rPr>
  </w:style>
  <w:style w:type="character" w:customStyle="1" w:styleId="ListLabel1203">
    <w:name w:val="ListLabel 1203"/>
    <w:rsid w:val="00915E1A"/>
    <w:rPr>
      <w:rFonts w:cs="OpenSymbol"/>
    </w:rPr>
  </w:style>
  <w:style w:type="character" w:customStyle="1" w:styleId="ListLabel1204">
    <w:name w:val="ListLabel 1204"/>
    <w:rsid w:val="00915E1A"/>
    <w:rPr>
      <w:rFonts w:cs="OpenSymbol"/>
    </w:rPr>
  </w:style>
  <w:style w:type="character" w:customStyle="1" w:styleId="ListLabel1205">
    <w:name w:val="ListLabel 1205"/>
    <w:rsid w:val="00915E1A"/>
    <w:rPr>
      <w:rFonts w:cs="OpenSymbol"/>
    </w:rPr>
  </w:style>
  <w:style w:type="character" w:customStyle="1" w:styleId="ListLabel1206">
    <w:name w:val="ListLabel 1206"/>
    <w:rsid w:val="00915E1A"/>
    <w:rPr>
      <w:rFonts w:cs="OpenSymbol"/>
    </w:rPr>
  </w:style>
  <w:style w:type="character" w:customStyle="1" w:styleId="ListLabel1207">
    <w:name w:val="ListLabel 1207"/>
    <w:rsid w:val="00915E1A"/>
    <w:rPr>
      <w:rFonts w:cs="OpenSymbol"/>
    </w:rPr>
  </w:style>
  <w:style w:type="character" w:customStyle="1" w:styleId="ListLabel1208">
    <w:name w:val="ListLabel 1208"/>
    <w:rsid w:val="00915E1A"/>
    <w:rPr>
      <w:rFonts w:cs="OpenSymbol"/>
    </w:rPr>
  </w:style>
  <w:style w:type="character" w:customStyle="1" w:styleId="ListLabel1209">
    <w:name w:val="ListLabel 1209"/>
    <w:rsid w:val="00915E1A"/>
    <w:rPr>
      <w:rFonts w:cs="OpenSymbol"/>
    </w:rPr>
  </w:style>
  <w:style w:type="character" w:customStyle="1" w:styleId="ListLabel1210">
    <w:name w:val="ListLabel 1210"/>
    <w:rsid w:val="00915E1A"/>
    <w:rPr>
      <w:rFonts w:cs="OpenSymbol"/>
    </w:rPr>
  </w:style>
  <w:style w:type="character" w:customStyle="1" w:styleId="ListLabel1211">
    <w:name w:val="ListLabel 1211"/>
    <w:rsid w:val="00915E1A"/>
    <w:rPr>
      <w:rFonts w:cs="OpenSymbol"/>
    </w:rPr>
  </w:style>
  <w:style w:type="character" w:customStyle="1" w:styleId="ListLabel1212">
    <w:name w:val="ListLabel 1212"/>
    <w:rsid w:val="00915E1A"/>
    <w:rPr>
      <w:rFonts w:cs="OpenSymbol"/>
    </w:rPr>
  </w:style>
  <w:style w:type="character" w:customStyle="1" w:styleId="ListLabel1213">
    <w:name w:val="ListLabel 1213"/>
    <w:rsid w:val="00915E1A"/>
    <w:rPr>
      <w:rFonts w:cs="OpenSymbol"/>
    </w:rPr>
  </w:style>
  <w:style w:type="character" w:customStyle="1" w:styleId="ListLabel1214">
    <w:name w:val="ListLabel 1214"/>
    <w:rsid w:val="00915E1A"/>
    <w:rPr>
      <w:rFonts w:cs="OpenSymbol"/>
    </w:rPr>
  </w:style>
  <w:style w:type="character" w:customStyle="1" w:styleId="ListLabel1215">
    <w:name w:val="ListLabel 1215"/>
    <w:rsid w:val="00915E1A"/>
    <w:rPr>
      <w:rFonts w:cs="OpenSymbol"/>
    </w:rPr>
  </w:style>
  <w:style w:type="character" w:customStyle="1" w:styleId="ListLabel1216">
    <w:name w:val="ListLabel 1216"/>
    <w:rsid w:val="00915E1A"/>
    <w:rPr>
      <w:rFonts w:cs="OpenSymbol"/>
    </w:rPr>
  </w:style>
  <w:style w:type="character" w:customStyle="1" w:styleId="ListLabel1217">
    <w:name w:val="ListLabel 1217"/>
    <w:rsid w:val="00915E1A"/>
    <w:rPr>
      <w:rFonts w:cs="OpenSymbol"/>
    </w:rPr>
  </w:style>
  <w:style w:type="character" w:customStyle="1" w:styleId="ListLabel1218">
    <w:name w:val="ListLabel 1218"/>
    <w:rsid w:val="00915E1A"/>
    <w:rPr>
      <w:rFonts w:cs="OpenSymbol"/>
    </w:rPr>
  </w:style>
  <w:style w:type="character" w:customStyle="1" w:styleId="ListLabel1219">
    <w:name w:val="ListLabel 1219"/>
    <w:rsid w:val="00915E1A"/>
    <w:rPr>
      <w:rFonts w:cs="OpenSymbol"/>
    </w:rPr>
  </w:style>
  <w:style w:type="character" w:customStyle="1" w:styleId="ListLabel1220">
    <w:name w:val="ListLabel 1220"/>
    <w:rsid w:val="00915E1A"/>
    <w:rPr>
      <w:rFonts w:cs="OpenSymbol"/>
    </w:rPr>
  </w:style>
  <w:style w:type="character" w:customStyle="1" w:styleId="ListLabel1221">
    <w:name w:val="ListLabel 1221"/>
    <w:rsid w:val="00915E1A"/>
    <w:rPr>
      <w:rFonts w:cs="OpenSymbol"/>
    </w:rPr>
  </w:style>
  <w:style w:type="character" w:customStyle="1" w:styleId="ListLabel1222">
    <w:name w:val="ListLabel 1222"/>
    <w:rsid w:val="00915E1A"/>
    <w:rPr>
      <w:rFonts w:cs="OpenSymbol"/>
    </w:rPr>
  </w:style>
  <w:style w:type="character" w:customStyle="1" w:styleId="ListLabel1223">
    <w:name w:val="ListLabel 1223"/>
    <w:rsid w:val="00915E1A"/>
    <w:rPr>
      <w:rFonts w:cs="OpenSymbol"/>
    </w:rPr>
  </w:style>
  <w:style w:type="character" w:customStyle="1" w:styleId="ListLabel1224">
    <w:name w:val="ListLabel 1224"/>
    <w:rsid w:val="00915E1A"/>
    <w:rPr>
      <w:b w:val="0"/>
    </w:rPr>
  </w:style>
  <w:style w:type="character" w:customStyle="1" w:styleId="ListLabel1225">
    <w:name w:val="ListLabel 1225"/>
    <w:rsid w:val="00915E1A"/>
    <w:rPr>
      <w:rFonts w:cs="OpenSymbol"/>
    </w:rPr>
  </w:style>
  <w:style w:type="character" w:customStyle="1" w:styleId="ListLabel1226">
    <w:name w:val="ListLabel 1226"/>
    <w:rsid w:val="00915E1A"/>
    <w:rPr>
      <w:rFonts w:cs="OpenSymbol"/>
    </w:rPr>
  </w:style>
  <w:style w:type="character" w:customStyle="1" w:styleId="ListLabel1227">
    <w:name w:val="ListLabel 1227"/>
    <w:rsid w:val="00915E1A"/>
    <w:rPr>
      <w:rFonts w:cs="OpenSymbol"/>
    </w:rPr>
  </w:style>
  <w:style w:type="character" w:customStyle="1" w:styleId="ListLabel1228">
    <w:name w:val="ListLabel 1228"/>
    <w:rsid w:val="00915E1A"/>
    <w:rPr>
      <w:rFonts w:cs="OpenSymbol"/>
    </w:rPr>
  </w:style>
  <w:style w:type="character" w:customStyle="1" w:styleId="ListLabel1229">
    <w:name w:val="ListLabel 1229"/>
    <w:rsid w:val="00915E1A"/>
    <w:rPr>
      <w:rFonts w:cs="OpenSymbol"/>
    </w:rPr>
  </w:style>
  <w:style w:type="character" w:customStyle="1" w:styleId="ListLabel1230">
    <w:name w:val="ListLabel 1230"/>
    <w:rsid w:val="00915E1A"/>
    <w:rPr>
      <w:rFonts w:cs="OpenSymbol"/>
    </w:rPr>
  </w:style>
  <w:style w:type="character" w:customStyle="1" w:styleId="ListLabel1231">
    <w:name w:val="ListLabel 1231"/>
    <w:rsid w:val="00915E1A"/>
    <w:rPr>
      <w:rFonts w:cs="OpenSymbol"/>
    </w:rPr>
  </w:style>
  <w:style w:type="character" w:customStyle="1" w:styleId="ListLabel1232">
    <w:name w:val="ListLabel 1232"/>
    <w:rsid w:val="00915E1A"/>
    <w:rPr>
      <w:rFonts w:cs="OpenSymbol"/>
    </w:rPr>
  </w:style>
  <w:style w:type="character" w:customStyle="1" w:styleId="ListLabel1233">
    <w:name w:val="ListLabel 1233"/>
    <w:rsid w:val="00915E1A"/>
    <w:rPr>
      <w:rFonts w:cs="Courier New"/>
    </w:rPr>
  </w:style>
  <w:style w:type="character" w:customStyle="1" w:styleId="ListLabel1234">
    <w:name w:val="ListLabel 1234"/>
    <w:rsid w:val="00915E1A"/>
    <w:rPr>
      <w:rFonts w:cs="Wingdings"/>
    </w:rPr>
  </w:style>
  <w:style w:type="character" w:customStyle="1" w:styleId="ListLabel1235">
    <w:name w:val="ListLabel 1235"/>
    <w:rsid w:val="00915E1A"/>
    <w:rPr>
      <w:rFonts w:cs="Symbol"/>
    </w:rPr>
  </w:style>
  <w:style w:type="character" w:customStyle="1" w:styleId="ListLabel1236">
    <w:name w:val="ListLabel 1236"/>
    <w:rsid w:val="00915E1A"/>
    <w:rPr>
      <w:rFonts w:cs="Courier New"/>
    </w:rPr>
  </w:style>
  <w:style w:type="character" w:customStyle="1" w:styleId="ListLabel1237">
    <w:name w:val="ListLabel 1237"/>
    <w:rsid w:val="00915E1A"/>
    <w:rPr>
      <w:rFonts w:cs="Wingdings"/>
    </w:rPr>
  </w:style>
  <w:style w:type="character" w:customStyle="1" w:styleId="ListLabel1238">
    <w:name w:val="ListLabel 1238"/>
    <w:rsid w:val="00915E1A"/>
    <w:rPr>
      <w:rFonts w:cs="Symbol"/>
    </w:rPr>
  </w:style>
  <w:style w:type="character" w:customStyle="1" w:styleId="ListLabel1239">
    <w:name w:val="ListLabel 1239"/>
    <w:rsid w:val="00915E1A"/>
    <w:rPr>
      <w:rFonts w:cs="Courier New"/>
    </w:rPr>
  </w:style>
  <w:style w:type="character" w:customStyle="1" w:styleId="ListLabel1240">
    <w:name w:val="ListLabel 1240"/>
    <w:rsid w:val="00915E1A"/>
    <w:rPr>
      <w:rFonts w:cs="Wingdings"/>
    </w:rPr>
  </w:style>
  <w:style w:type="character" w:customStyle="1" w:styleId="ListLabel1241">
    <w:name w:val="ListLabel 1241"/>
    <w:rsid w:val="00915E1A"/>
    <w:rPr>
      <w:rFonts w:cs="Wingdings"/>
      <w:sz w:val="18"/>
      <w:szCs w:val="18"/>
    </w:rPr>
  </w:style>
  <w:style w:type="character" w:customStyle="1" w:styleId="ListLabel1242">
    <w:name w:val="ListLabel 1242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243">
    <w:name w:val="ListLabel 1243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244">
    <w:name w:val="ListLabel 1244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245">
    <w:name w:val="ListLabel 1245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246">
    <w:name w:val="ListLabel 1246"/>
    <w:rsid w:val="00915E1A"/>
    <w:rPr>
      <w:rFonts w:cs="Symbol"/>
      <w:b/>
    </w:rPr>
  </w:style>
  <w:style w:type="character" w:customStyle="1" w:styleId="ListLabel1247">
    <w:name w:val="ListLabel 1247"/>
    <w:rsid w:val="00915E1A"/>
    <w:rPr>
      <w:rFonts w:cs="Courier New"/>
    </w:rPr>
  </w:style>
  <w:style w:type="character" w:customStyle="1" w:styleId="ListLabel1248">
    <w:name w:val="ListLabel 1248"/>
    <w:rsid w:val="00915E1A"/>
    <w:rPr>
      <w:rFonts w:cs="Wingdings"/>
    </w:rPr>
  </w:style>
  <w:style w:type="character" w:customStyle="1" w:styleId="ListLabel1249">
    <w:name w:val="ListLabel 1249"/>
    <w:rsid w:val="00915E1A"/>
    <w:rPr>
      <w:rFonts w:cs="Symbol"/>
    </w:rPr>
  </w:style>
  <w:style w:type="character" w:customStyle="1" w:styleId="ListLabel1250">
    <w:name w:val="ListLabel 1250"/>
    <w:rsid w:val="00915E1A"/>
    <w:rPr>
      <w:rFonts w:cs="Courier New"/>
    </w:rPr>
  </w:style>
  <w:style w:type="character" w:customStyle="1" w:styleId="ListLabel1251">
    <w:name w:val="ListLabel 1251"/>
    <w:rsid w:val="00915E1A"/>
    <w:rPr>
      <w:rFonts w:cs="Wingdings"/>
    </w:rPr>
  </w:style>
  <w:style w:type="character" w:customStyle="1" w:styleId="ListLabel1252">
    <w:name w:val="ListLabel 1252"/>
    <w:rsid w:val="00915E1A"/>
    <w:rPr>
      <w:rFonts w:cs="Symbol"/>
    </w:rPr>
  </w:style>
  <w:style w:type="character" w:customStyle="1" w:styleId="ListLabel1253">
    <w:name w:val="ListLabel 1253"/>
    <w:rsid w:val="00915E1A"/>
    <w:rPr>
      <w:rFonts w:cs="Courier New"/>
    </w:rPr>
  </w:style>
  <w:style w:type="character" w:customStyle="1" w:styleId="ListLabel1254">
    <w:name w:val="ListLabel 1254"/>
    <w:rsid w:val="00915E1A"/>
    <w:rPr>
      <w:rFonts w:cs="Wingdings"/>
    </w:rPr>
  </w:style>
  <w:style w:type="character" w:customStyle="1" w:styleId="ListLabel1255">
    <w:name w:val="ListLabel 1255"/>
    <w:rsid w:val="00915E1A"/>
    <w:rPr>
      <w:rFonts w:cs="Symbol"/>
    </w:rPr>
  </w:style>
  <w:style w:type="character" w:customStyle="1" w:styleId="ListLabel1256">
    <w:name w:val="ListLabel 1256"/>
    <w:rsid w:val="00915E1A"/>
    <w:rPr>
      <w:rFonts w:cs="Courier New"/>
    </w:rPr>
  </w:style>
  <w:style w:type="character" w:customStyle="1" w:styleId="ListLabel1257">
    <w:name w:val="ListLabel 1257"/>
    <w:rsid w:val="00915E1A"/>
    <w:rPr>
      <w:rFonts w:cs="Wingdings"/>
    </w:rPr>
  </w:style>
  <w:style w:type="character" w:customStyle="1" w:styleId="ListLabel1258">
    <w:name w:val="ListLabel 1258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259">
    <w:name w:val="ListLabel 1259"/>
    <w:rsid w:val="00915E1A"/>
    <w:rPr>
      <w:bCs/>
      <w:sz w:val="22"/>
      <w:szCs w:val="22"/>
    </w:rPr>
  </w:style>
  <w:style w:type="character" w:customStyle="1" w:styleId="ListLabel1260">
    <w:name w:val="ListLabel 1260"/>
    <w:rsid w:val="00915E1A"/>
    <w:rPr>
      <w:rFonts w:cs="Symbol"/>
      <w:color w:val="000000"/>
    </w:rPr>
  </w:style>
  <w:style w:type="character" w:customStyle="1" w:styleId="ListLabel1261">
    <w:name w:val="ListLabel 1261"/>
    <w:rsid w:val="00915E1A"/>
    <w:rPr>
      <w:rFonts w:cs="Courier New"/>
    </w:rPr>
  </w:style>
  <w:style w:type="character" w:customStyle="1" w:styleId="ListLabel1262">
    <w:name w:val="ListLabel 1262"/>
    <w:rsid w:val="00915E1A"/>
    <w:rPr>
      <w:rFonts w:cs="Wingdings"/>
    </w:rPr>
  </w:style>
  <w:style w:type="character" w:customStyle="1" w:styleId="ListLabel1263">
    <w:name w:val="ListLabel 1263"/>
    <w:rsid w:val="00915E1A"/>
    <w:rPr>
      <w:rFonts w:cs="Symbol"/>
    </w:rPr>
  </w:style>
  <w:style w:type="character" w:customStyle="1" w:styleId="ListLabel1264">
    <w:name w:val="ListLabel 1264"/>
    <w:rsid w:val="00915E1A"/>
    <w:rPr>
      <w:rFonts w:cs="Courier New"/>
    </w:rPr>
  </w:style>
  <w:style w:type="character" w:customStyle="1" w:styleId="ListLabel1265">
    <w:name w:val="ListLabel 1265"/>
    <w:rsid w:val="00915E1A"/>
    <w:rPr>
      <w:rFonts w:cs="Wingdings"/>
    </w:rPr>
  </w:style>
  <w:style w:type="character" w:customStyle="1" w:styleId="ListLabel1266">
    <w:name w:val="ListLabel 1266"/>
    <w:rsid w:val="00915E1A"/>
    <w:rPr>
      <w:rFonts w:cs="Symbol"/>
      <w:b w:val="0"/>
    </w:rPr>
  </w:style>
  <w:style w:type="character" w:customStyle="1" w:styleId="ListLabel1267">
    <w:name w:val="ListLabel 1267"/>
    <w:rsid w:val="00915E1A"/>
    <w:rPr>
      <w:rFonts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268">
    <w:name w:val="ListLabel 1268"/>
    <w:rsid w:val="00915E1A"/>
    <w:rPr>
      <w:rFonts w:cs="Symbol"/>
      <w:b w:val="0"/>
    </w:rPr>
  </w:style>
  <w:style w:type="character" w:customStyle="1" w:styleId="ListLabel1269">
    <w:name w:val="ListLabel 1269"/>
    <w:rsid w:val="00915E1A"/>
    <w:rPr>
      <w:rFonts w:cs="OpenSymbol"/>
    </w:rPr>
  </w:style>
  <w:style w:type="character" w:customStyle="1" w:styleId="ListLabel1270">
    <w:name w:val="ListLabel 1270"/>
    <w:rsid w:val="00915E1A"/>
    <w:rPr>
      <w:rFonts w:cs="OpenSymbol"/>
    </w:rPr>
  </w:style>
  <w:style w:type="character" w:customStyle="1" w:styleId="ListLabel1271">
    <w:name w:val="ListLabel 1271"/>
    <w:rsid w:val="00915E1A"/>
    <w:rPr>
      <w:rFonts w:cs="OpenSymbol"/>
    </w:rPr>
  </w:style>
  <w:style w:type="character" w:customStyle="1" w:styleId="ListLabel1272">
    <w:name w:val="ListLabel 1272"/>
    <w:rsid w:val="00915E1A"/>
    <w:rPr>
      <w:rFonts w:cs="OpenSymbol"/>
    </w:rPr>
  </w:style>
  <w:style w:type="character" w:customStyle="1" w:styleId="ListLabel1273">
    <w:name w:val="ListLabel 1273"/>
    <w:rsid w:val="00915E1A"/>
    <w:rPr>
      <w:rFonts w:cs="OpenSymbol"/>
    </w:rPr>
  </w:style>
  <w:style w:type="character" w:customStyle="1" w:styleId="ListLabel1274">
    <w:name w:val="ListLabel 1274"/>
    <w:rsid w:val="00915E1A"/>
    <w:rPr>
      <w:rFonts w:cs="OpenSymbol"/>
    </w:rPr>
  </w:style>
  <w:style w:type="character" w:customStyle="1" w:styleId="ListLabel1275">
    <w:name w:val="ListLabel 1275"/>
    <w:rsid w:val="00915E1A"/>
    <w:rPr>
      <w:rFonts w:cs="OpenSymbol"/>
    </w:rPr>
  </w:style>
  <w:style w:type="character" w:customStyle="1" w:styleId="ListLabel1276">
    <w:name w:val="ListLabel 1276"/>
    <w:rsid w:val="00915E1A"/>
    <w:rPr>
      <w:rFonts w:cs="OpenSymbol"/>
    </w:rPr>
  </w:style>
  <w:style w:type="character" w:customStyle="1" w:styleId="ListLabel1277">
    <w:name w:val="ListLabel 1277"/>
    <w:rsid w:val="00915E1A"/>
    <w:rPr>
      <w:rFonts w:cs="OpenSymbol"/>
    </w:rPr>
  </w:style>
  <w:style w:type="character" w:customStyle="1" w:styleId="ListLabel1278">
    <w:name w:val="ListLabel 1278"/>
    <w:rsid w:val="00915E1A"/>
    <w:rPr>
      <w:rFonts w:cs="OpenSymbol"/>
    </w:rPr>
  </w:style>
  <w:style w:type="character" w:customStyle="1" w:styleId="ListLabel1279">
    <w:name w:val="ListLabel 1279"/>
    <w:rsid w:val="00915E1A"/>
    <w:rPr>
      <w:rFonts w:cs="OpenSymbol"/>
    </w:rPr>
  </w:style>
  <w:style w:type="character" w:customStyle="1" w:styleId="ListLabel1280">
    <w:name w:val="ListLabel 1280"/>
    <w:rsid w:val="00915E1A"/>
    <w:rPr>
      <w:rFonts w:cs="OpenSymbol"/>
    </w:rPr>
  </w:style>
  <w:style w:type="character" w:customStyle="1" w:styleId="ListLabel1281">
    <w:name w:val="ListLabel 1281"/>
    <w:rsid w:val="00915E1A"/>
    <w:rPr>
      <w:rFonts w:cs="OpenSymbol"/>
    </w:rPr>
  </w:style>
  <w:style w:type="character" w:customStyle="1" w:styleId="ListLabel1282">
    <w:name w:val="ListLabel 1282"/>
    <w:rsid w:val="00915E1A"/>
    <w:rPr>
      <w:rFonts w:cs="OpenSymbol"/>
    </w:rPr>
  </w:style>
  <w:style w:type="character" w:customStyle="1" w:styleId="ListLabel1283">
    <w:name w:val="ListLabel 1283"/>
    <w:rsid w:val="00915E1A"/>
    <w:rPr>
      <w:rFonts w:cs="OpenSymbol"/>
    </w:rPr>
  </w:style>
  <w:style w:type="character" w:customStyle="1" w:styleId="ListLabel1284">
    <w:name w:val="ListLabel 1284"/>
    <w:rsid w:val="00915E1A"/>
    <w:rPr>
      <w:rFonts w:cs="OpenSymbol"/>
    </w:rPr>
  </w:style>
  <w:style w:type="character" w:customStyle="1" w:styleId="ListLabel1285">
    <w:name w:val="ListLabel 1285"/>
    <w:rsid w:val="00915E1A"/>
    <w:rPr>
      <w:rFonts w:cs="OpenSymbol"/>
    </w:rPr>
  </w:style>
  <w:style w:type="character" w:customStyle="1" w:styleId="ListLabel1286">
    <w:name w:val="ListLabel 1286"/>
    <w:rsid w:val="00915E1A"/>
    <w:rPr>
      <w:rFonts w:cs="OpenSymbol"/>
    </w:rPr>
  </w:style>
  <w:style w:type="character" w:customStyle="1" w:styleId="ListLabel1287">
    <w:name w:val="ListLabel 1287"/>
    <w:rsid w:val="00915E1A"/>
    <w:rPr>
      <w:rFonts w:cs="OpenSymbol"/>
    </w:rPr>
  </w:style>
  <w:style w:type="character" w:customStyle="1" w:styleId="ListLabel1288">
    <w:name w:val="ListLabel 1288"/>
    <w:rsid w:val="00915E1A"/>
    <w:rPr>
      <w:rFonts w:cs="OpenSymbol"/>
    </w:rPr>
  </w:style>
  <w:style w:type="character" w:customStyle="1" w:styleId="ListLabel1289">
    <w:name w:val="ListLabel 1289"/>
    <w:rsid w:val="00915E1A"/>
    <w:rPr>
      <w:rFonts w:cs="OpenSymbol"/>
    </w:rPr>
  </w:style>
  <w:style w:type="character" w:customStyle="1" w:styleId="ListLabel1290">
    <w:name w:val="ListLabel 1290"/>
    <w:rsid w:val="00915E1A"/>
    <w:rPr>
      <w:rFonts w:cs="OpenSymbol"/>
    </w:rPr>
  </w:style>
  <w:style w:type="character" w:customStyle="1" w:styleId="ListLabel1291">
    <w:name w:val="ListLabel 1291"/>
    <w:rsid w:val="00915E1A"/>
    <w:rPr>
      <w:rFonts w:cs="OpenSymbol"/>
    </w:rPr>
  </w:style>
  <w:style w:type="character" w:customStyle="1" w:styleId="ListLabel1292">
    <w:name w:val="ListLabel 1292"/>
    <w:rsid w:val="00915E1A"/>
    <w:rPr>
      <w:rFonts w:cs="OpenSymbol"/>
    </w:rPr>
  </w:style>
  <w:style w:type="character" w:customStyle="1" w:styleId="ListLabel1293">
    <w:name w:val="ListLabel 1293"/>
    <w:rsid w:val="00915E1A"/>
    <w:rPr>
      <w:rFonts w:cs="OpenSymbol"/>
    </w:rPr>
  </w:style>
  <w:style w:type="character" w:customStyle="1" w:styleId="ListLabel1294">
    <w:name w:val="ListLabel 1294"/>
    <w:rsid w:val="00915E1A"/>
    <w:rPr>
      <w:rFonts w:cs="OpenSymbol"/>
    </w:rPr>
  </w:style>
  <w:style w:type="character" w:customStyle="1" w:styleId="ListLabel1295">
    <w:name w:val="ListLabel 1295"/>
    <w:rsid w:val="00915E1A"/>
    <w:rPr>
      <w:rFonts w:cs="OpenSymbol"/>
    </w:rPr>
  </w:style>
  <w:style w:type="character" w:customStyle="1" w:styleId="ListLabel1296">
    <w:name w:val="ListLabel 1296"/>
    <w:rsid w:val="00915E1A"/>
    <w:rPr>
      <w:rFonts w:cs="OpenSymbol"/>
    </w:rPr>
  </w:style>
  <w:style w:type="character" w:customStyle="1" w:styleId="ListLabel1297">
    <w:name w:val="ListLabel 1297"/>
    <w:rsid w:val="00915E1A"/>
    <w:rPr>
      <w:rFonts w:cs="OpenSymbol"/>
    </w:rPr>
  </w:style>
  <w:style w:type="character" w:customStyle="1" w:styleId="ListLabel1298">
    <w:name w:val="ListLabel 1298"/>
    <w:rsid w:val="00915E1A"/>
    <w:rPr>
      <w:rFonts w:cs="OpenSymbol"/>
    </w:rPr>
  </w:style>
  <w:style w:type="character" w:customStyle="1" w:styleId="ListLabel1299">
    <w:name w:val="ListLabel 1299"/>
    <w:rsid w:val="00915E1A"/>
    <w:rPr>
      <w:rFonts w:cs="OpenSymbol"/>
    </w:rPr>
  </w:style>
  <w:style w:type="character" w:customStyle="1" w:styleId="ListLabel1300">
    <w:name w:val="ListLabel 1300"/>
    <w:rsid w:val="00915E1A"/>
    <w:rPr>
      <w:rFonts w:cs="OpenSymbol"/>
    </w:rPr>
  </w:style>
  <w:style w:type="character" w:customStyle="1" w:styleId="ListLabel1301">
    <w:name w:val="ListLabel 1301"/>
    <w:rsid w:val="00915E1A"/>
    <w:rPr>
      <w:rFonts w:cs="OpenSymbol"/>
    </w:rPr>
  </w:style>
  <w:style w:type="character" w:customStyle="1" w:styleId="ListLabel1302">
    <w:name w:val="ListLabel 1302"/>
    <w:rsid w:val="00915E1A"/>
    <w:rPr>
      <w:rFonts w:cs="OpenSymbol"/>
    </w:rPr>
  </w:style>
  <w:style w:type="character" w:customStyle="1" w:styleId="ListLabel1303">
    <w:name w:val="ListLabel 1303"/>
    <w:rsid w:val="00915E1A"/>
    <w:rPr>
      <w:rFonts w:cs="OpenSymbol"/>
    </w:rPr>
  </w:style>
  <w:style w:type="character" w:customStyle="1" w:styleId="ListLabel1304">
    <w:name w:val="ListLabel 1304"/>
    <w:rsid w:val="00915E1A"/>
    <w:rPr>
      <w:rFonts w:cs="OpenSymbol"/>
    </w:rPr>
  </w:style>
  <w:style w:type="character" w:customStyle="1" w:styleId="ListLabel1305">
    <w:name w:val="ListLabel 1305"/>
    <w:rsid w:val="00915E1A"/>
    <w:rPr>
      <w:rFonts w:cs="OpenSymbol"/>
    </w:rPr>
  </w:style>
  <w:style w:type="character" w:customStyle="1" w:styleId="ListLabel1306">
    <w:name w:val="ListLabel 1306"/>
    <w:rsid w:val="00915E1A"/>
    <w:rPr>
      <w:rFonts w:cs="OpenSymbol"/>
    </w:rPr>
  </w:style>
  <w:style w:type="character" w:customStyle="1" w:styleId="ListLabel1307">
    <w:name w:val="ListLabel 1307"/>
    <w:rsid w:val="00915E1A"/>
    <w:rPr>
      <w:rFonts w:cs="OpenSymbol"/>
    </w:rPr>
  </w:style>
  <w:style w:type="character" w:customStyle="1" w:styleId="ListLabel1308">
    <w:name w:val="ListLabel 1308"/>
    <w:rsid w:val="00915E1A"/>
    <w:rPr>
      <w:rFonts w:cs="OpenSymbol"/>
    </w:rPr>
  </w:style>
  <w:style w:type="character" w:customStyle="1" w:styleId="ListLabel1309">
    <w:name w:val="ListLabel 1309"/>
    <w:rsid w:val="00915E1A"/>
    <w:rPr>
      <w:rFonts w:cs="OpenSymbol"/>
    </w:rPr>
  </w:style>
  <w:style w:type="character" w:customStyle="1" w:styleId="ListLabel1310">
    <w:name w:val="ListLabel 1310"/>
    <w:rsid w:val="00915E1A"/>
    <w:rPr>
      <w:rFonts w:cs="OpenSymbol"/>
    </w:rPr>
  </w:style>
  <w:style w:type="character" w:customStyle="1" w:styleId="ListLabel1311">
    <w:name w:val="ListLabel 1311"/>
    <w:rsid w:val="00915E1A"/>
    <w:rPr>
      <w:rFonts w:cs="OpenSymbol"/>
    </w:rPr>
  </w:style>
  <w:style w:type="character" w:customStyle="1" w:styleId="ListLabel1312">
    <w:name w:val="ListLabel 1312"/>
    <w:rsid w:val="00915E1A"/>
    <w:rPr>
      <w:rFonts w:cs="OpenSymbol"/>
    </w:rPr>
  </w:style>
  <w:style w:type="character" w:customStyle="1" w:styleId="ListLabel1313">
    <w:name w:val="ListLabel 1313"/>
    <w:rsid w:val="00915E1A"/>
    <w:rPr>
      <w:rFonts w:cs="OpenSymbol"/>
    </w:rPr>
  </w:style>
  <w:style w:type="character" w:customStyle="1" w:styleId="ListLabel1314">
    <w:name w:val="ListLabel 1314"/>
    <w:rsid w:val="00915E1A"/>
    <w:rPr>
      <w:rFonts w:cs="OpenSymbol"/>
    </w:rPr>
  </w:style>
  <w:style w:type="character" w:customStyle="1" w:styleId="ListLabel1315">
    <w:name w:val="ListLabel 1315"/>
    <w:rsid w:val="00915E1A"/>
    <w:rPr>
      <w:rFonts w:cs="OpenSymbol"/>
    </w:rPr>
  </w:style>
  <w:style w:type="character" w:customStyle="1" w:styleId="ListLabel1316">
    <w:name w:val="ListLabel 1316"/>
    <w:rsid w:val="00915E1A"/>
    <w:rPr>
      <w:rFonts w:cs="OpenSymbol"/>
    </w:rPr>
  </w:style>
  <w:style w:type="character" w:customStyle="1" w:styleId="ListLabel1317">
    <w:name w:val="ListLabel 1317"/>
    <w:rsid w:val="00915E1A"/>
    <w:rPr>
      <w:rFonts w:cs="OpenSymbol"/>
    </w:rPr>
  </w:style>
  <w:style w:type="character" w:customStyle="1" w:styleId="ListLabel1318">
    <w:name w:val="ListLabel 1318"/>
    <w:rsid w:val="00915E1A"/>
    <w:rPr>
      <w:rFonts w:cs="OpenSymbol"/>
    </w:rPr>
  </w:style>
  <w:style w:type="character" w:customStyle="1" w:styleId="ListLabel1319">
    <w:name w:val="ListLabel 1319"/>
    <w:rsid w:val="00915E1A"/>
    <w:rPr>
      <w:rFonts w:cs="OpenSymbol"/>
    </w:rPr>
  </w:style>
  <w:style w:type="character" w:customStyle="1" w:styleId="ListLabel1320">
    <w:name w:val="ListLabel 1320"/>
    <w:rsid w:val="00915E1A"/>
    <w:rPr>
      <w:rFonts w:cs="OpenSymbol"/>
    </w:rPr>
  </w:style>
  <w:style w:type="character" w:customStyle="1" w:styleId="ListLabel1321">
    <w:name w:val="ListLabel 1321"/>
    <w:rsid w:val="00915E1A"/>
    <w:rPr>
      <w:rFonts w:cs="OpenSymbol"/>
    </w:rPr>
  </w:style>
  <w:style w:type="character" w:customStyle="1" w:styleId="ListLabel1322">
    <w:name w:val="ListLabel 1322"/>
    <w:rsid w:val="00915E1A"/>
    <w:rPr>
      <w:rFonts w:cs="OpenSymbol"/>
    </w:rPr>
  </w:style>
  <w:style w:type="character" w:customStyle="1" w:styleId="ListLabel1323">
    <w:name w:val="ListLabel 1323"/>
    <w:rsid w:val="00915E1A"/>
    <w:rPr>
      <w:rFonts w:cs="OpenSymbol"/>
    </w:rPr>
  </w:style>
  <w:style w:type="character" w:customStyle="1" w:styleId="ListLabel1324">
    <w:name w:val="ListLabel 1324"/>
    <w:rsid w:val="00915E1A"/>
    <w:rPr>
      <w:rFonts w:cs="OpenSymbol"/>
    </w:rPr>
  </w:style>
  <w:style w:type="character" w:customStyle="1" w:styleId="ListLabel1325">
    <w:name w:val="ListLabel 1325"/>
    <w:rsid w:val="00915E1A"/>
    <w:rPr>
      <w:rFonts w:cs="OpenSymbol"/>
    </w:rPr>
  </w:style>
  <w:style w:type="character" w:customStyle="1" w:styleId="ListLabel1326">
    <w:name w:val="ListLabel 1326"/>
    <w:rsid w:val="00915E1A"/>
    <w:rPr>
      <w:rFonts w:cs="OpenSymbol"/>
    </w:rPr>
  </w:style>
  <w:style w:type="character" w:customStyle="1" w:styleId="ListLabel1327">
    <w:name w:val="ListLabel 1327"/>
    <w:rsid w:val="00915E1A"/>
    <w:rPr>
      <w:rFonts w:cs="OpenSymbol"/>
    </w:rPr>
  </w:style>
  <w:style w:type="character" w:customStyle="1" w:styleId="ListLabel1328">
    <w:name w:val="ListLabel 1328"/>
    <w:rsid w:val="00915E1A"/>
    <w:rPr>
      <w:rFonts w:cs="OpenSymbol"/>
    </w:rPr>
  </w:style>
  <w:style w:type="character" w:customStyle="1" w:styleId="ListLabel1329">
    <w:name w:val="ListLabel 1329"/>
    <w:rsid w:val="00915E1A"/>
    <w:rPr>
      <w:b w:val="0"/>
    </w:rPr>
  </w:style>
  <w:style w:type="character" w:customStyle="1" w:styleId="ListLabel1330">
    <w:name w:val="ListLabel 1330"/>
    <w:rsid w:val="00915E1A"/>
    <w:rPr>
      <w:rFonts w:cs="OpenSymbol"/>
    </w:rPr>
  </w:style>
  <w:style w:type="character" w:customStyle="1" w:styleId="ListLabel1331">
    <w:name w:val="ListLabel 1331"/>
    <w:rsid w:val="00915E1A"/>
    <w:rPr>
      <w:rFonts w:cs="OpenSymbol"/>
    </w:rPr>
  </w:style>
  <w:style w:type="character" w:customStyle="1" w:styleId="ListLabel1332">
    <w:name w:val="ListLabel 1332"/>
    <w:rsid w:val="00915E1A"/>
    <w:rPr>
      <w:rFonts w:cs="OpenSymbol"/>
    </w:rPr>
  </w:style>
  <w:style w:type="character" w:customStyle="1" w:styleId="ListLabel1333">
    <w:name w:val="ListLabel 1333"/>
    <w:rsid w:val="00915E1A"/>
    <w:rPr>
      <w:rFonts w:cs="OpenSymbol"/>
    </w:rPr>
  </w:style>
  <w:style w:type="character" w:customStyle="1" w:styleId="ListLabel1334">
    <w:name w:val="ListLabel 1334"/>
    <w:rsid w:val="00915E1A"/>
    <w:rPr>
      <w:rFonts w:cs="OpenSymbol"/>
    </w:rPr>
  </w:style>
  <w:style w:type="character" w:customStyle="1" w:styleId="ListLabel1335">
    <w:name w:val="ListLabel 1335"/>
    <w:rsid w:val="00915E1A"/>
    <w:rPr>
      <w:rFonts w:cs="OpenSymbol"/>
    </w:rPr>
  </w:style>
  <w:style w:type="character" w:customStyle="1" w:styleId="ListLabel1336">
    <w:name w:val="ListLabel 1336"/>
    <w:rsid w:val="00915E1A"/>
    <w:rPr>
      <w:rFonts w:cs="OpenSymbol"/>
    </w:rPr>
  </w:style>
  <w:style w:type="character" w:customStyle="1" w:styleId="ListLabel1337">
    <w:name w:val="ListLabel 1337"/>
    <w:rsid w:val="00915E1A"/>
    <w:rPr>
      <w:rFonts w:cs="OpenSymbol"/>
    </w:rPr>
  </w:style>
  <w:style w:type="character" w:customStyle="1" w:styleId="ListLabel1338">
    <w:name w:val="ListLabel 1338"/>
    <w:rsid w:val="00915E1A"/>
    <w:rPr>
      <w:rFonts w:cs="Courier New"/>
    </w:rPr>
  </w:style>
  <w:style w:type="character" w:customStyle="1" w:styleId="ListLabel1339">
    <w:name w:val="ListLabel 1339"/>
    <w:rsid w:val="00915E1A"/>
    <w:rPr>
      <w:rFonts w:cs="Wingdings"/>
    </w:rPr>
  </w:style>
  <w:style w:type="character" w:customStyle="1" w:styleId="ListLabel1340">
    <w:name w:val="ListLabel 1340"/>
    <w:rsid w:val="00915E1A"/>
    <w:rPr>
      <w:rFonts w:cs="Symbol"/>
    </w:rPr>
  </w:style>
  <w:style w:type="character" w:customStyle="1" w:styleId="ListLabel1341">
    <w:name w:val="ListLabel 1341"/>
    <w:rsid w:val="00915E1A"/>
    <w:rPr>
      <w:rFonts w:cs="Courier New"/>
    </w:rPr>
  </w:style>
  <w:style w:type="character" w:customStyle="1" w:styleId="ListLabel1342">
    <w:name w:val="ListLabel 1342"/>
    <w:rsid w:val="00915E1A"/>
    <w:rPr>
      <w:rFonts w:cs="Wingdings"/>
    </w:rPr>
  </w:style>
  <w:style w:type="character" w:customStyle="1" w:styleId="ListLabel1343">
    <w:name w:val="ListLabel 1343"/>
    <w:rsid w:val="00915E1A"/>
    <w:rPr>
      <w:rFonts w:cs="Symbol"/>
    </w:rPr>
  </w:style>
  <w:style w:type="character" w:customStyle="1" w:styleId="ListLabel1344">
    <w:name w:val="ListLabel 1344"/>
    <w:rsid w:val="00915E1A"/>
    <w:rPr>
      <w:rFonts w:cs="Courier New"/>
    </w:rPr>
  </w:style>
  <w:style w:type="character" w:customStyle="1" w:styleId="ListLabel1345">
    <w:name w:val="ListLabel 1345"/>
    <w:rsid w:val="00915E1A"/>
    <w:rPr>
      <w:rFonts w:cs="Wingdings"/>
    </w:rPr>
  </w:style>
  <w:style w:type="character" w:customStyle="1" w:styleId="ListLabel1346">
    <w:name w:val="ListLabel 1346"/>
    <w:rsid w:val="00915E1A"/>
    <w:rPr>
      <w:rFonts w:cs="Wingdings"/>
      <w:sz w:val="18"/>
      <w:szCs w:val="18"/>
    </w:rPr>
  </w:style>
  <w:style w:type="character" w:customStyle="1" w:styleId="ListLabel1347">
    <w:name w:val="ListLabel 1347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348">
    <w:name w:val="ListLabel 1348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349">
    <w:name w:val="ListLabel 1349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350">
    <w:name w:val="ListLabel 1350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/>
    </w:rPr>
  </w:style>
  <w:style w:type="character" w:customStyle="1" w:styleId="ListLabel1351">
    <w:name w:val="ListLabel 1351"/>
    <w:rsid w:val="00915E1A"/>
    <w:rPr>
      <w:rFonts w:cs="Symbol"/>
      <w:b/>
    </w:rPr>
  </w:style>
  <w:style w:type="character" w:customStyle="1" w:styleId="ListLabel1352">
    <w:name w:val="ListLabel 1352"/>
    <w:rsid w:val="00915E1A"/>
    <w:rPr>
      <w:rFonts w:cs="Courier New"/>
    </w:rPr>
  </w:style>
  <w:style w:type="character" w:customStyle="1" w:styleId="ListLabel1353">
    <w:name w:val="ListLabel 1353"/>
    <w:rsid w:val="00915E1A"/>
    <w:rPr>
      <w:rFonts w:cs="Wingdings"/>
    </w:rPr>
  </w:style>
  <w:style w:type="character" w:customStyle="1" w:styleId="ListLabel1354">
    <w:name w:val="ListLabel 1354"/>
    <w:rsid w:val="00915E1A"/>
    <w:rPr>
      <w:rFonts w:cs="Symbol"/>
    </w:rPr>
  </w:style>
  <w:style w:type="character" w:customStyle="1" w:styleId="ListLabel1355">
    <w:name w:val="ListLabel 1355"/>
    <w:rsid w:val="00915E1A"/>
    <w:rPr>
      <w:rFonts w:cs="Courier New"/>
    </w:rPr>
  </w:style>
  <w:style w:type="character" w:customStyle="1" w:styleId="ListLabel1356">
    <w:name w:val="ListLabel 1356"/>
    <w:rsid w:val="00915E1A"/>
    <w:rPr>
      <w:rFonts w:cs="Wingdings"/>
    </w:rPr>
  </w:style>
  <w:style w:type="character" w:customStyle="1" w:styleId="ListLabel1357">
    <w:name w:val="ListLabel 1357"/>
    <w:rsid w:val="00915E1A"/>
    <w:rPr>
      <w:rFonts w:cs="Symbol"/>
    </w:rPr>
  </w:style>
  <w:style w:type="character" w:customStyle="1" w:styleId="ListLabel1358">
    <w:name w:val="ListLabel 1358"/>
    <w:rsid w:val="00915E1A"/>
    <w:rPr>
      <w:rFonts w:cs="Courier New"/>
    </w:rPr>
  </w:style>
  <w:style w:type="character" w:customStyle="1" w:styleId="ListLabel1359">
    <w:name w:val="ListLabel 1359"/>
    <w:rsid w:val="00915E1A"/>
    <w:rPr>
      <w:rFonts w:cs="Wingdings"/>
    </w:rPr>
  </w:style>
  <w:style w:type="character" w:customStyle="1" w:styleId="ListLabel1360">
    <w:name w:val="ListLabel 1360"/>
    <w:rsid w:val="00915E1A"/>
    <w:rPr>
      <w:rFonts w:cs="Symbol"/>
    </w:rPr>
  </w:style>
  <w:style w:type="character" w:customStyle="1" w:styleId="ListLabel1361">
    <w:name w:val="ListLabel 1361"/>
    <w:rsid w:val="00915E1A"/>
    <w:rPr>
      <w:rFonts w:cs="Courier New"/>
    </w:rPr>
  </w:style>
  <w:style w:type="character" w:customStyle="1" w:styleId="ListLabel1362">
    <w:name w:val="ListLabel 1362"/>
    <w:rsid w:val="00915E1A"/>
    <w:rPr>
      <w:rFonts w:cs="Wingdings"/>
    </w:rPr>
  </w:style>
  <w:style w:type="character" w:customStyle="1" w:styleId="ListLabel1363">
    <w:name w:val="ListLabel 1363"/>
    <w:rsid w:val="00915E1A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ListLabel1364">
    <w:name w:val="ListLabel 1364"/>
    <w:rsid w:val="00915E1A"/>
    <w:rPr>
      <w:bCs/>
      <w:sz w:val="22"/>
      <w:szCs w:val="22"/>
    </w:rPr>
  </w:style>
  <w:style w:type="character" w:customStyle="1" w:styleId="ListLabel1365">
    <w:name w:val="ListLabel 1365"/>
    <w:rsid w:val="00915E1A"/>
    <w:rPr>
      <w:rFonts w:cs="Symbol"/>
      <w:color w:val="000000"/>
    </w:rPr>
  </w:style>
  <w:style w:type="character" w:customStyle="1" w:styleId="ListLabel1366">
    <w:name w:val="ListLabel 1366"/>
    <w:rsid w:val="00915E1A"/>
    <w:rPr>
      <w:rFonts w:cs="Courier New"/>
    </w:rPr>
  </w:style>
  <w:style w:type="character" w:customStyle="1" w:styleId="ListLabel1367">
    <w:name w:val="ListLabel 1367"/>
    <w:rsid w:val="00915E1A"/>
    <w:rPr>
      <w:rFonts w:cs="Wingdings"/>
    </w:rPr>
  </w:style>
  <w:style w:type="character" w:customStyle="1" w:styleId="ListLabel1368">
    <w:name w:val="ListLabel 1368"/>
    <w:rsid w:val="00915E1A"/>
    <w:rPr>
      <w:rFonts w:cs="Symbol"/>
    </w:rPr>
  </w:style>
  <w:style w:type="character" w:customStyle="1" w:styleId="ListLabel1369">
    <w:name w:val="ListLabel 1369"/>
    <w:rsid w:val="00915E1A"/>
    <w:rPr>
      <w:rFonts w:cs="Courier New"/>
    </w:rPr>
  </w:style>
  <w:style w:type="character" w:customStyle="1" w:styleId="ListLabel1370">
    <w:name w:val="ListLabel 1370"/>
    <w:rsid w:val="00915E1A"/>
    <w:rPr>
      <w:rFonts w:cs="Wingdings"/>
    </w:rPr>
  </w:style>
  <w:style w:type="paragraph" w:customStyle="1" w:styleId="af">
    <w:name w:val="Заголовок"/>
    <w:basedOn w:val="a"/>
    <w:next w:val="a0"/>
    <w:rsid w:val="00915E1A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0">
    <w:name w:val="Body Text"/>
    <w:basedOn w:val="a"/>
    <w:link w:val="16"/>
    <w:rsid w:val="00915E1A"/>
    <w:pPr>
      <w:spacing w:after="140" w:line="288" w:lineRule="auto"/>
    </w:pPr>
  </w:style>
  <w:style w:type="character" w:customStyle="1" w:styleId="16">
    <w:name w:val="Основной текст Знак1"/>
    <w:basedOn w:val="a1"/>
    <w:link w:val="a0"/>
    <w:rsid w:val="00915E1A"/>
    <w:rPr>
      <w:rFonts w:ascii="Times New Roman" w:eastAsia="WenQuanYi Micro Hei" w:hAnsi="Times New Roman" w:cs="Lohit Devanagari"/>
      <w:color w:val="00000A"/>
      <w:kern w:val="1"/>
      <w:sz w:val="24"/>
      <w:szCs w:val="24"/>
      <w:shd w:val="clear" w:color="auto" w:fill="FFFFFF"/>
      <w:lang w:eastAsia="zh-CN" w:bidi="hi-IN"/>
    </w:rPr>
  </w:style>
  <w:style w:type="paragraph" w:styleId="af0">
    <w:name w:val="List"/>
    <w:basedOn w:val="a0"/>
    <w:rsid w:val="00915E1A"/>
  </w:style>
  <w:style w:type="paragraph" w:styleId="af1">
    <w:name w:val="caption"/>
    <w:basedOn w:val="a"/>
    <w:qFormat/>
    <w:rsid w:val="00915E1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915E1A"/>
    <w:pPr>
      <w:suppressLineNumbers/>
    </w:pPr>
  </w:style>
  <w:style w:type="paragraph" w:customStyle="1" w:styleId="17">
    <w:name w:val="Указатель1"/>
    <w:basedOn w:val="a"/>
    <w:rsid w:val="00915E1A"/>
    <w:pPr>
      <w:suppressLineNumbers/>
    </w:pPr>
  </w:style>
  <w:style w:type="paragraph" w:customStyle="1" w:styleId="18">
    <w:name w:val="Абзац списка1"/>
    <w:basedOn w:val="a"/>
    <w:rsid w:val="00915E1A"/>
    <w:pPr>
      <w:spacing w:after="0"/>
      <w:ind w:left="720" w:firstLine="0"/>
      <w:contextualSpacing/>
    </w:pPr>
  </w:style>
  <w:style w:type="paragraph" w:customStyle="1" w:styleId="19">
    <w:name w:val="Без интервала1"/>
    <w:rsid w:val="00915E1A"/>
    <w:pPr>
      <w:suppressAutoHyphens/>
      <w:spacing w:after="0" w:line="240" w:lineRule="auto"/>
      <w:ind w:firstLine="0"/>
    </w:pPr>
    <w:rPr>
      <w:rFonts w:ascii="Calibri" w:eastAsia="Calibri" w:hAnsi="Calibri" w:cs="Calibri"/>
      <w:color w:val="00000A"/>
      <w:kern w:val="1"/>
      <w:lang w:eastAsia="zh-CN"/>
    </w:rPr>
  </w:style>
  <w:style w:type="paragraph" w:customStyle="1" w:styleId="1a">
    <w:name w:val="Основной текст1"/>
    <w:basedOn w:val="a"/>
    <w:rsid w:val="00915E1A"/>
    <w:pPr>
      <w:widowControl w:val="0"/>
      <w:spacing w:line="199" w:lineRule="exact"/>
    </w:pPr>
    <w:rPr>
      <w:sz w:val="20"/>
      <w:szCs w:val="20"/>
    </w:rPr>
  </w:style>
  <w:style w:type="paragraph" w:customStyle="1" w:styleId="TimesNewRoman">
    <w:name w:val="Times New Roman"/>
    <w:basedOn w:val="a"/>
    <w:rsid w:val="00915E1A"/>
    <w:pPr>
      <w:spacing w:line="257" w:lineRule="atLeast"/>
    </w:pPr>
  </w:style>
  <w:style w:type="paragraph" w:customStyle="1" w:styleId="Default">
    <w:name w:val="Default"/>
    <w:rsid w:val="00915E1A"/>
    <w:pPr>
      <w:suppressAutoHyphens/>
      <w:spacing w:after="0" w:line="240" w:lineRule="auto"/>
      <w:ind w:firstLine="0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af2">
    <w:name w:val="Содержимое таблицы"/>
    <w:basedOn w:val="a"/>
    <w:rsid w:val="00915E1A"/>
  </w:style>
  <w:style w:type="paragraph" w:customStyle="1" w:styleId="af3">
    <w:name w:val="Заголовок таблицы"/>
    <w:basedOn w:val="af2"/>
    <w:rsid w:val="00915E1A"/>
  </w:style>
  <w:style w:type="paragraph" w:customStyle="1" w:styleId="1b">
    <w:name w:val="Текст сноски1"/>
    <w:basedOn w:val="a"/>
    <w:rsid w:val="00915E1A"/>
    <w:pPr>
      <w:spacing w:after="0"/>
      <w:ind w:firstLine="0"/>
      <w:jc w:val="left"/>
    </w:pPr>
    <w:rPr>
      <w:rFonts w:eastAsia="Times New Roman" w:cs="Times New Roman"/>
      <w:sz w:val="20"/>
      <w:szCs w:val="20"/>
      <w:lang w:eastAsia="ru-RU" w:bidi="ar-SA"/>
    </w:rPr>
  </w:style>
  <w:style w:type="paragraph" w:customStyle="1" w:styleId="1c">
    <w:name w:val="Обычный (веб)1"/>
    <w:basedOn w:val="a"/>
    <w:rsid w:val="00915E1A"/>
    <w:pPr>
      <w:spacing w:before="280" w:after="280"/>
      <w:ind w:firstLine="0"/>
      <w:jc w:val="left"/>
    </w:pPr>
    <w:rPr>
      <w:rFonts w:ascii="Times New Roman CYR" w:eastAsia="Times New Roman" w:hAnsi="Times New Roman CYR" w:cs="Times New Roman CYR"/>
      <w:color w:val="000066"/>
      <w:lang w:eastAsia="ru-RU" w:bidi="ar-SA"/>
    </w:rPr>
  </w:style>
  <w:style w:type="paragraph" w:styleId="af4">
    <w:name w:val="header"/>
    <w:basedOn w:val="a"/>
    <w:link w:val="1d"/>
    <w:rsid w:val="00915E1A"/>
    <w:pPr>
      <w:spacing w:before="280" w:after="280"/>
      <w:ind w:firstLine="0"/>
      <w:jc w:val="center"/>
    </w:pPr>
    <w:rPr>
      <w:rFonts w:ascii="Times New Roman CYR" w:eastAsia="Times New Roman" w:hAnsi="Times New Roman CYR" w:cs="Times New Roman CYR"/>
      <w:b/>
      <w:bCs/>
      <w:i/>
      <w:iCs/>
      <w:color w:val="000066"/>
      <w:sz w:val="36"/>
      <w:szCs w:val="36"/>
      <w:lang w:eastAsia="ru-RU" w:bidi="ar-SA"/>
    </w:rPr>
  </w:style>
  <w:style w:type="character" w:customStyle="1" w:styleId="1d">
    <w:name w:val="Верхний колонтитул Знак1"/>
    <w:basedOn w:val="a1"/>
    <w:link w:val="af4"/>
    <w:rsid w:val="00915E1A"/>
    <w:rPr>
      <w:rFonts w:ascii="Times New Roman CYR" w:eastAsia="Times New Roman" w:hAnsi="Times New Roman CYR" w:cs="Times New Roman CYR"/>
      <w:b/>
      <w:bCs/>
      <w:i/>
      <w:iCs/>
      <w:color w:val="000066"/>
      <w:kern w:val="1"/>
      <w:sz w:val="36"/>
      <w:szCs w:val="36"/>
      <w:shd w:val="clear" w:color="auto" w:fill="FFFFFF"/>
      <w:lang w:eastAsia="ru-RU"/>
    </w:rPr>
  </w:style>
  <w:style w:type="paragraph" w:customStyle="1" w:styleId="Style1">
    <w:name w:val="Style1"/>
    <w:basedOn w:val="a"/>
    <w:rsid w:val="00915E1A"/>
    <w:pPr>
      <w:widowControl w:val="0"/>
      <w:spacing w:after="0"/>
      <w:ind w:firstLine="0"/>
      <w:jc w:val="left"/>
    </w:pPr>
    <w:rPr>
      <w:rFonts w:ascii="Lucida Sans Unicode" w:eastAsia="Times New Roman" w:hAnsi="Lucida Sans Unicode" w:cs="Times New Roman"/>
      <w:lang w:eastAsia="ru-RU" w:bidi="ar-SA"/>
    </w:rPr>
  </w:style>
  <w:style w:type="paragraph" w:customStyle="1" w:styleId="Style2">
    <w:name w:val="Style2"/>
    <w:basedOn w:val="a"/>
    <w:rsid w:val="00915E1A"/>
    <w:pPr>
      <w:widowControl w:val="0"/>
      <w:spacing w:after="0" w:line="288" w:lineRule="exact"/>
      <w:ind w:firstLine="480"/>
    </w:pPr>
    <w:rPr>
      <w:rFonts w:ascii="Lucida Sans Unicode" w:eastAsia="Times New Roman" w:hAnsi="Lucida Sans Unicode" w:cs="Times New Roman"/>
      <w:lang w:eastAsia="ru-RU" w:bidi="ar-SA"/>
    </w:rPr>
  </w:style>
  <w:style w:type="paragraph" w:customStyle="1" w:styleId="Style3">
    <w:name w:val="Style3"/>
    <w:basedOn w:val="a"/>
    <w:rsid w:val="00915E1A"/>
    <w:pPr>
      <w:widowControl w:val="0"/>
      <w:spacing w:after="0" w:line="288" w:lineRule="exact"/>
      <w:ind w:firstLine="480"/>
    </w:pPr>
    <w:rPr>
      <w:rFonts w:ascii="Lucida Sans Unicode" w:eastAsia="Times New Roman" w:hAnsi="Lucida Sans Unicode" w:cs="Times New Roman"/>
      <w:lang w:eastAsia="ru-RU" w:bidi="ar-SA"/>
    </w:rPr>
  </w:style>
  <w:style w:type="paragraph" w:customStyle="1" w:styleId="Style4">
    <w:name w:val="Style4"/>
    <w:basedOn w:val="a"/>
    <w:rsid w:val="00915E1A"/>
    <w:pPr>
      <w:widowControl w:val="0"/>
      <w:spacing w:after="0" w:line="288" w:lineRule="exact"/>
      <w:ind w:firstLine="0"/>
    </w:pPr>
    <w:rPr>
      <w:rFonts w:ascii="Lucida Sans Unicode" w:eastAsia="Times New Roman" w:hAnsi="Lucida Sans Unicode" w:cs="Times New Roman"/>
      <w:lang w:eastAsia="ru-RU" w:bidi="ar-SA"/>
    </w:rPr>
  </w:style>
  <w:style w:type="paragraph" w:customStyle="1" w:styleId="Style6">
    <w:name w:val="Style6"/>
    <w:basedOn w:val="a"/>
    <w:rsid w:val="00915E1A"/>
    <w:pPr>
      <w:widowControl w:val="0"/>
      <w:spacing w:after="0" w:line="216" w:lineRule="exact"/>
      <w:ind w:firstLine="0"/>
    </w:pPr>
    <w:rPr>
      <w:rFonts w:ascii="Calibri" w:eastAsia="Times New Roman" w:hAnsi="Calibri" w:cs="Times New Roman"/>
      <w:lang w:eastAsia="ru-RU" w:bidi="ar-SA"/>
    </w:rPr>
  </w:style>
  <w:style w:type="paragraph" w:customStyle="1" w:styleId="Style14">
    <w:name w:val="Style14"/>
    <w:basedOn w:val="a"/>
    <w:rsid w:val="00915E1A"/>
    <w:pPr>
      <w:widowControl w:val="0"/>
      <w:spacing w:after="0" w:line="240" w:lineRule="exact"/>
      <w:ind w:firstLine="403"/>
    </w:pPr>
    <w:rPr>
      <w:rFonts w:ascii="Calibri" w:eastAsia="Times New Roman" w:hAnsi="Calibri" w:cs="Times New Roman"/>
      <w:lang w:eastAsia="ru-RU" w:bidi="ar-SA"/>
    </w:rPr>
  </w:style>
  <w:style w:type="paragraph" w:customStyle="1" w:styleId="Style15">
    <w:name w:val="Style15"/>
    <w:basedOn w:val="a"/>
    <w:rsid w:val="00915E1A"/>
    <w:pPr>
      <w:widowControl w:val="0"/>
      <w:spacing w:after="0" w:line="211" w:lineRule="exact"/>
      <w:ind w:firstLine="0"/>
    </w:pPr>
    <w:rPr>
      <w:rFonts w:ascii="Calibri" w:eastAsia="Times New Roman" w:hAnsi="Calibri" w:cs="Times New Roman"/>
      <w:lang w:eastAsia="ru-RU" w:bidi="ar-SA"/>
    </w:rPr>
  </w:style>
  <w:style w:type="paragraph" w:customStyle="1" w:styleId="Style16">
    <w:name w:val="Style16"/>
    <w:basedOn w:val="a"/>
    <w:rsid w:val="00915E1A"/>
    <w:pPr>
      <w:widowControl w:val="0"/>
      <w:spacing w:after="0" w:line="240" w:lineRule="exact"/>
      <w:ind w:firstLine="0"/>
    </w:pPr>
    <w:rPr>
      <w:rFonts w:ascii="Calibri" w:eastAsia="Times New Roman" w:hAnsi="Calibri" w:cs="Times New Roman"/>
      <w:lang w:eastAsia="ru-RU" w:bidi="ar-SA"/>
    </w:rPr>
  </w:style>
  <w:style w:type="paragraph" w:customStyle="1" w:styleId="Style17">
    <w:name w:val="Style17"/>
    <w:basedOn w:val="a"/>
    <w:rsid w:val="00915E1A"/>
    <w:pPr>
      <w:widowControl w:val="0"/>
      <w:spacing w:after="0" w:line="240" w:lineRule="exact"/>
      <w:ind w:firstLine="398"/>
    </w:pPr>
    <w:rPr>
      <w:rFonts w:ascii="Calibri" w:eastAsia="Times New Roman" w:hAnsi="Calibri" w:cs="Times New Roman"/>
      <w:lang w:eastAsia="ru-RU" w:bidi="ar-SA"/>
    </w:rPr>
  </w:style>
  <w:style w:type="paragraph" w:customStyle="1" w:styleId="Style18">
    <w:name w:val="Style18"/>
    <w:basedOn w:val="a"/>
    <w:rsid w:val="00915E1A"/>
    <w:pPr>
      <w:widowControl w:val="0"/>
      <w:spacing w:after="0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19">
    <w:name w:val="Style19"/>
    <w:basedOn w:val="a"/>
    <w:rsid w:val="00915E1A"/>
    <w:pPr>
      <w:widowControl w:val="0"/>
      <w:spacing w:after="0" w:line="278" w:lineRule="exact"/>
      <w:ind w:firstLine="0"/>
    </w:pPr>
    <w:rPr>
      <w:rFonts w:ascii="Calibri" w:eastAsia="Times New Roman" w:hAnsi="Calibri" w:cs="Times New Roman"/>
      <w:lang w:eastAsia="ru-RU" w:bidi="ar-SA"/>
    </w:rPr>
  </w:style>
  <w:style w:type="paragraph" w:customStyle="1" w:styleId="Style22">
    <w:name w:val="Style22"/>
    <w:basedOn w:val="a"/>
    <w:rsid w:val="00915E1A"/>
    <w:pPr>
      <w:widowControl w:val="0"/>
      <w:spacing w:after="0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4">
    <w:name w:val="Style24"/>
    <w:basedOn w:val="a"/>
    <w:rsid w:val="00915E1A"/>
    <w:pPr>
      <w:widowControl w:val="0"/>
      <w:spacing w:after="0" w:line="240" w:lineRule="exact"/>
      <w:ind w:firstLine="398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5">
    <w:name w:val="Style25"/>
    <w:basedOn w:val="a"/>
    <w:rsid w:val="00915E1A"/>
    <w:pPr>
      <w:widowControl w:val="0"/>
      <w:spacing w:after="0" w:line="240" w:lineRule="exact"/>
      <w:ind w:firstLine="394"/>
    </w:pPr>
    <w:rPr>
      <w:rFonts w:ascii="Calibri" w:eastAsia="Times New Roman" w:hAnsi="Calibri" w:cs="Times New Roman"/>
      <w:lang w:eastAsia="ru-RU" w:bidi="ar-SA"/>
    </w:rPr>
  </w:style>
  <w:style w:type="paragraph" w:customStyle="1" w:styleId="Style30">
    <w:name w:val="Style30"/>
    <w:basedOn w:val="a"/>
    <w:rsid w:val="00915E1A"/>
    <w:pPr>
      <w:widowControl w:val="0"/>
      <w:spacing w:after="0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31">
    <w:name w:val="Style31"/>
    <w:basedOn w:val="a"/>
    <w:rsid w:val="00915E1A"/>
    <w:pPr>
      <w:widowControl w:val="0"/>
      <w:spacing w:after="0" w:line="240" w:lineRule="exact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33">
    <w:name w:val="Style33"/>
    <w:basedOn w:val="a"/>
    <w:rsid w:val="00915E1A"/>
    <w:pPr>
      <w:widowControl w:val="0"/>
      <w:spacing w:after="0" w:line="240" w:lineRule="exact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13">
    <w:name w:val="Style13"/>
    <w:basedOn w:val="a"/>
    <w:rsid w:val="00915E1A"/>
    <w:pPr>
      <w:widowControl w:val="0"/>
      <w:spacing w:after="0" w:line="230" w:lineRule="exact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0">
    <w:name w:val="Style20"/>
    <w:basedOn w:val="a"/>
    <w:rsid w:val="00915E1A"/>
    <w:pPr>
      <w:widowControl w:val="0"/>
      <w:spacing w:after="0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1">
    <w:name w:val="Style21"/>
    <w:basedOn w:val="a"/>
    <w:rsid w:val="00915E1A"/>
    <w:pPr>
      <w:widowControl w:val="0"/>
      <w:spacing w:after="0" w:line="230" w:lineRule="exact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3">
    <w:name w:val="Style23"/>
    <w:basedOn w:val="a"/>
    <w:rsid w:val="00915E1A"/>
    <w:pPr>
      <w:widowControl w:val="0"/>
      <w:spacing w:after="0" w:line="202" w:lineRule="exact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8">
    <w:name w:val="Style28"/>
    <w:basedOn w:val="a"/>
    <w:rsid w:val="00915E1A"/>
    <w:pPr>
      <w:widowControl w:val="0"/>
      <w:spacing w:after="0" w:line="278" w:lineRule="exact"/>
      <w:ind w:firstLine="0"/>
    </w:pPr>
    <w:rPr>
      <w:rFonts w:ascii="Calibri" w:eastAsia="Times New Roman" w:hAnsi="Calibri" w:cs="Times New Roman"/>
      <w:lang w:eastAsia="ru-RU" w:bidi="ar-SA"/>
    </w:rPr>
  </w:style>
  <w:style w:type="paragraph" w:customStyle="1" w:styleId="Style10">
    <w:name w:val="Style10"/>
    <w:basedOn w:val="a"/>
    <w:rsid w:val="00915E1A"/>
    <w:pPr>
      <w:widowControl w:val="0"/>
      <w:spacing w:after="0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35">
    <w:name w:val="Style35"/>
    <w:basedOn w:val="a"/>
    <w:rsid w:val="00915E1A"/>
    <w:pPr>
      <w:widowControl w:val="0"/>
      <w:spacing w:after="0" w:line="302" w:lineRule="exact"/>
      <w:ind w:hanging="307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41">
    <w:name w:val="Style41"/>
    <w:basedOn w:val="a"/>
    <w:rsid w:val="00915E1A"/>
    <w:pPr>
      <w:widowControl w:val="0"/>
      <w:spacing w:after="0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7">
    <w:name w:val="Style27"/>
    <w:basedOn w:val="a"/>
    <w:rsid w:val="00915E1A"/>
    <w:pPr>
      <w:widowControl w:val="0"/>
      <w:spacing w:after="0"/>
      <w:ind w:firstLine="0"/>
      <w:jc w:val="left"/>
    </w:pPr>
    <w:rPr>
      <w:rFonts w:ascii="Calibri" w:eastAsia="Times New Roman" w:hAnsi="Calibri" w:cs="Times New Roman"/>
      <w:lang w:eastAsia="ru-RU" w:bidi="ar-SA"/>
    </w:rPr>
  </w:style>
  <w:style w:type="paragraph" w:customStyle="1" w:styleId="Style26">
    <w:name w:val="Style26"/>
    <w:basedOn w:val="a"/>
    <w:rsid w:val="00915E1A"/>
    <w:pPr>
      <w:widowControl w:val="0"/>
      <w:spacing w:after="0" w:line="211" w:lineRule="exact"/>
      <w:ind w:firstLine="0"/>
    </w:pPr>
    <w:rPr>
      <w:rFonts w:ascii="Calibri" w:eastAsia="Times New Roman" w:hAnsi="Calibri" w:cs="Times New Roman"/>
      <w:lang w:eastAsia="ru-RU" w:bidi="ar-SA"/>
    </w:rPr>
  </w:style>
  <w:style w:type="paragraph" w:customStyle="1" w:styleId="Style12">
    <w:name w:val="Style12"/>
    <w:basedOn w:val="a"/>
    <w:rsid w:val="00915E1A"/>
    <w:pPr>
      <w:widowControl w:val="0"/>
      <w:spacing w:after="0"/>
      <w:ind w:firstLine="0"/>
    </w:pPr>
    <w:rPr>
      <w:rFonts w:ascii="Calibri" w:eastAsia="Times New Roman" w:hAnsi="Calibri" w:cs="Times New Roman"/>
      <w:lang w:eastAsia="ru-RU" w:bidi="ar-SA"/>
    </w:rPr>
  </w:style>
  <w:style w:type="paragraph" w:styleId="af5">
    <w:name w:val="footer"/>
    <w:basedOn w:val="a"/>
    <w:link w:val="1e"/>
    <w:rsid w:val="00915E1A"/>
    <w:pPr>
      <w:tabs>
        <w:tab w:val="clear" w:pos="284"/>
        <w:tab w:val="center" w:pos="4677"/>
        <w:tab w:val="right" w:pos="9355"/>
      </w:tabs>
      <w:spacing w:after="0"/>
      <w:ind w:firstLine="0"/>
      <w:jc w:val="left"/>
    </w:pPr>
    <w:rPr>
      <w:rFonts w:eastAsia="Times New Roman" w:cs="Times New Roman"/>
      <w:lang w:eastAsia="ru-RU" w:bidi="ar-SA"/>
    </w:rPr>
  </w:style>
  <w:style w:type="character" w:customStyle="1" w:styleId="1e">
    <w:name w:val="Нижний колонтитул Знак1"/>
    <w:basedOn w:val="a1"/>
    <w:link w:val="af5"/>
    <w:rsid w:val="00915E1A"/>
    <w:rPr>
      <w:rFonts w:ascii="Times New Roman" w:eastAsia="Times New Roman" w:hAnsi="Times New Roman" w:cs="Times New Roman"/>
      <w:color w:val="00000A"/>
      <w:kern w:val="1"/>
      <w:sz w:val="24"/>
      <w:szCs w:val="24"/>
      <w:shd w:val="clear" w:color="auto" w:fill="FFFFFF"/>
      <w:lang w:eastAsia="ru-RU"/>
    </w:rPr>
  </w:style>
  <w:style w:type="paragraph" w:customStyle="1" w:styleId="121">
    <w:name w:val="Заголовок №1 (2)"/>
    <w:basedOn w:val="a"/>
    <w:rsid w:val="00915E1A"/>
    <w:pPr>
      <w:spacing w:after="0" w:line="240" w:lineRule="atLeast"/>
      <w:ind w:hanging="280"/>
      <w:jc w:val="right"/>
    </w:pPr>
    <w:rPr>
      <w:rFonts w:ascii="Arial Narrow" w:hAnsi="Arial Narrow" w:cs="Arial Narrow"/>
      <w:sz w:val="27"/>
      <w:szCs w:val="27"/>
    </w:rPr>
  </w:style>
  <w:style w:type="paragraph" w:customStyle="1" w:styleId="22">
    <w:name w:val="Текст выноски Знак2"/>
    <w:basedOn w:val="a"/>
    <w:rsid w:val="00915E1A"/>
    <w:pPr>
      <w:suppressLineNumbers/>
      <w:spacing w:before="120" w:after="120"/>
      <w:ind w:firstLine="0"/>
      <w:jc w:val="left"/>
    </w:pPr>
    <w:rPr>
      <w:rFonts w:eastAsia="Times New Roman" w:cs="Mangal"/>
      <w:i/>
      <w:iCs/>
      <w:lang w:eastAsia="ar-SA" w:bidi="ar-SA"/>
    </w:rPr>
  </w:style>
  <w:style w:type="paragraph" w:customStyle="1" w:styleId="1f">
    <w:name w:val="Указатель1"/>
    <w:basedOn w:val="a"/>
    <w:rsid w:val="00915E1A"/>
    <w:pPr>
      <w:suppressLineNumbers/>
      <w:spacing w:after="0"/>
      <w:ind w:firstLine="0"/>
      <w:jc w:val="left"/>
    </w:pPr>
    <w:rPr>
      <w:rFonts w:eastAsia="Times New Roman" w:cs="Mangal"/>
      <w:lang w:eastAsia="ar-SA" w:bidi="ar-SA"/>
    </w:rPr>
  </w:style>
  <w:style w:type="paragraph" w:customStyle="1" w:styleId="1f0">
    <w:name w:val="Текст выноски1"/>
    <w:basedOn w:val="a"/>
    <w:rsid w:val="00915E1A"/>
    <w:pPr>
      <w:spacing w:after="0"/>
      <w:ind w:firstLine="0"/>
      <w:jc w:val="left"/>
    </w:pPr>
    <w:rPr>
      <w:rFonts w:ascii="Tahoma" w:eastAsia="Times New Roman" w:hAnsi="Tahoma" w:cs="Tahoma"/>
      <w:sz w:val="16"/>
      <w:szCs w:val="16"/>
      <w:lang w:eastAsia="ar-SA" w:bidi="ar-SA"/>
    </w:rPr>
  </w:style>
  <w:style w:type="paragraph" w:customStyle="1" w:styleId="af6">
    <w:name w:val="А_основной"/>
    <w:basedOn w:val="a"/>
    <w:rsid w:val="00915E1A"/>
    <w:pPr>
      <w:spacing w:after="0" w:line="360" w:lineRule="auto"/>
      <w:ind w:firstLine="454"/>
    </w:pPr>
    <w:rPr>
      <w:rFonts w:eastAsia="Calibri" w:cs="Times New Roman"/>
      <w:sz w:val="28"/>
      <w:szCs w:val="28"/>
      <w:lang w:eastAsia="en-US" w:bidi="ar-SA"/>
    </w:rPr>
  </w:style>
  <w:style w:type="paragraph" w:customStyle="1" w:styleId="Abstract0">
    <w:name w:val="Abstract"/>
    <w:basedOn w:val="a"/>
    <w:rsid w:val="00915E1A"/>
    <w:pPr>
      <w:widowControl w:val="0"/>
      <w:spacing w:after="0" w:line="360" w:lineRule="auto"/>
      <w:ind w:firstLine="454"/>
    </w:pPr>
    <w:rPr>
      <w:rFonts w:eastAsia="@Arial Unicode MS" w:cs="Times New Roman"/>
      <w:sz w:val="28"/>
      <w:szCs w:val="28"/>
      <w:lang w:val="en-US" w:eastAsia="ru-RU" w:bidi="ar-SA"/>
    </w:rPr>
  </w:style>
  <w:style w:type="paragraph" w:customStyle="1" w:styleId="af7">
    <w:name w:val="Стиль"/>
    <w:rsid w:val="00915E1A"/>
    <w:pPr>
      <w:widowControl w:val="0"/>
      <w:suppressAutoHyphens/>
      <w:spacing w:after="0" w:line="240" w:lineRule="auto"/>
      <w:ind w:firstLine="0"/>
    </w:pPr>
    <w:rPr>
      <w:rFonts w:ascii="Arial" w:eastAsia="Times New Roman" w:hAnsi="Arial" w:cs="Arial"/>
      <w:color w:val="00000A"/>
      <w:kern w:val="1"/>
      <w:sz w:val="24"/>
      <w:szCs w:val="24"/>
      <w:lang w:eastAsia="ru-RU"/>
    </w:rPr>
  </w:style>
  <w:style w:type="paragraph" w:customStyle="1" w:styleId="acenter">
    <w:name w:val="acenter"/>
    <w:basedOn w:val="a"/>
    <w:rsid w:val="00915E1A"/>
    <w:pPr>
      <w:spacing w:before="280" w:after="280"/>
      <w:ind w:firstLine="0"/>
      <w:jc w:val="left"/>
    </w:pPr>
    <w:rPr>
      <w:rFonts w:eastAsia="Times New Roman" w:cs="Times New Roman"/>
      <w:lang w:eastAsia="ru-RU" w:bidi="ar-SA"/>
    </w:rPr>
  </w:style>
  <w:style w:type="paragraph" w:customStyle="1" w:styleId="Style8">
    <w:name w:val="Style8"/>
    <w:basedOn w:val="a"/>
    <w:rsid w:val="00915E1A"/>
    <w:pPr>
      <w:spacing w:after="0" w:line="214" w:lineRule="exact"/>
      <w:ind w:firstLine="382"/>
    </w:pPr>
    <w:rPr>
      <w:rFonts w:eastAsia="font245" w:cs="Times New Roman"/>
      <w:szCs w:val="20"/>
      <w:lang w:eastAsia="ru-RU" w:bidi="ar-SA"/>
    </w:rPr>
  </w:style>
  <w:style w:type="character" w:styleId="af8">
    <w:name w:val="footnote reference"/>
    <w:uiPriority w:val="99"/>
    <w:qFormat/>
    <w:rsid w:val="007C42C0"/>
    <w:rPr>
      <w:vertAlign w:val="superscript"/>
    </w:rPr>
  </w:style>
  <w:style w:type="character" w:customStyle="1" w:styleId="af9">
    <w:name w:val="Привязка сноски"/>
    <w:rsid w:val="007C42C0"/>
    <w:rPr>
      <w:vertAlign w:val="superscript"/>
    </w:rPr>
  </w:style>
  <w:style w:type="paragraph" w:styleId="afa">
    <w:name w:val="footnote text"/>
    <w:basedOn w:val="a"/>
    <w:link w:val="1f1"/>
    <w:uiPriority w:val="99"/>
    <w:qFormat/>
    <w:rsid w:val="007C42C0"/>
    <w:pPr>
      <w:shd w:val="clear" w:color="auto" w:fill="auto"/>
      <w:tabs>
        <w:tab w:val="clear" w:pos="284"/>
      </w:tabs>
      <w:suppressAutoHyphens w:val="0"/>
      <w:spacing w:after="0"/>
      <w:ind w:firstLine="0"/>
      <w:jc w:val="left"/>
    </w:pPr>
    <w:rPr>
      <w:rFonts w:eastAsia="Times New Roman" w:cs="Times New Roman"/>
      <w:color w:val="auto"/>
      <w:kern w:val="0"/>
      <w:sz w:val="20"/>
      <w:szCs w:val="20"/>
      <w:lang w:eastAsia="ru-RU" w:bidi="ar-SA"/>
    </w:rPr>
  </w:style>
  <w:style w:type="character" w:customStyle="1" w:styleId="1f1">
    <w:name w:val="Текст сноски Знак1"/>
    <w:basedOn w:val="a1"/>
    <w:link w:val="afa"/>
    <w:uiPriority w:val="99"/>
    <w:rsid w:val="007C42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qFormat/>
    <w:rsid w:val="007C42C0"/>
    <w:pPr>
      <w:shd w:val="clear" w:color="auto" w:fill="auto"/>
      <w:tabs>
        <w:tab w:val="clear" w:pos="284"/>
      </w:tabs>
      <w:suppressAutoHyphens w:val="0"/>
      <w:spacing w:after="0"/>
      <w:ind w:left="720" w:firstLine="0"/>
      <w:contextualSpacing/>
      <w:jc w:val="left"/>
    </w:pPr>
    <w:rPr>
      <w:rFonts w:eastAsia="Times New Roman" w:cs="Times New Roman"/>
      <w:color w:val="auto"/>
      <w:kern w:val="0"/>
      <w:lang w:eastAsia="ru-RU" w:bidi="ar-SA"/>
    </w:rPr>
  </w:style>
  <w:style w:type="paragraph" w:customStyle="1" w:styleId="afb">
    <w:name w:val="Новый"/>
    <w:basedOn w:val="a"/>
    <w:qFormat/>
    <w:rsid w:val="007C42C0"/>
    <w:pPr>
      <w:shd w:val="clear" w:color="auto" w:fill="auto"/>
      <w:tabs>
        <w:tab w:val="clear" w:pos="284"/>
      </w:tabs>
      <w:suppressAutoHyphens w:val="0"/>
      <w:spacing w:after="0" w:line="360" w:lineRule="auto"/>
      <w:ind w:firstLine="454"/>
    </w:pPr>
    <w:rPr>
      <w:rFonts w:eastAsia="Calibri" w:cs="Times New Roman"/>
      <w:color w:val="auto"/>
      <w:kern w:val="0"/>
      <w:sz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7185</Words>
  <Characters>40956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Пользователь</cp:lastModifiedBy>
  <cp:revision>7</cp:revision>
  <dcterms:created xsi:type="dcterms:W3CDTF">2018-11-19T14:34:00Z</dcterms:created>
  <dcterms:modified xsi:type="dcterms:W3CDTF">2019-09-21T07:59:00Z</dcterms:modified>
</cp:coreProperties>
</file>